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56846C" w14:textId="77777777" w:rsidR="00057009" w:rsidRPr="00057009" w:rsidRDefault="00057009">
      <w:pPr>
        <w:spacing w:before="99" w:line="440" w:lineRule="exact"/>
        <w:ind w:left="3265"/>
        <w:rPr>
          <w:rFonts w:ascii="Calibri" w:hAnsi="Calibri" w:cs="Calibri"/>
          <w:b/>
          <w:bCs/>
          <w:sz w:val="28"/>
          <w:szCs w:val="28"/>
        </w:rPr>
      </w:pPr>
      <w:r w:rsidRPr="00057009">
        <w:rPr>
          <w:rFonts w:ascii="Calibri" w:hAnsi="Calibri" w:cs="Calibri"/>
          <w:b/>
          <w:bCs/>
          <w:sz w:val="28"/>
          <w:szCs w:val="28"/>
        </w:rPr>
        <w:t>Habib Barajas</w:t>
      </w:r>
    </w:p>
    <w:p w14:paraId="548E762A" w14:textId="0EBAA4F2" w:rsidR="00102A7E" w:rsidRPr="00057009" w:rsidRDefault="00057009">
      <w:pPr>
        <w:spacing w:before="99" w:line="440" w:lineRule="exact"/>
        <w:ind w:left="3265"/>
        <w:rPr>
          <w:rFonts w:asciiTheme="majorHAnsi" w:hAnsiTheme="majorHAnsi"/>
          <w:sz w:val="36"/>
          <w:szCs w:val="36"/>
        </w:rPr>
      </w:pPr>
      <w:r w:rsidRPr="00057009">
        <w:rPr>
          <w:rFonts w:asciiTheme="majorHAnsi" w:hAnsiTheme="majorHAnsi"/>
          <w:spacing w:val="1"/>
          <w:position w:val="-1"/>
          <w:sz w:val="36"/>
          <w:szCs w:val="36"/>
        </w:rPr>
        <w:t>W</w:t>
      </w:r>
      <w:r w:rsidRPr="00057009">
        <w:rPr>
          <w:rFonts w:asciiTheme="majorHAnsi" w:hAnsiTheme="majorHAnsi"/>
          <w:spacing w:val="-3"/>
          <w:position w:val="-1"/>
          <w:sz w:val="36"/>
          <w:szCs w:val="36"/>
        </w:rPr>
        <w:t>a</w:t>
      </w:r>
      <w:r w:rsidRPr="00057009">
        <w:rPr>
          <w:rFonts w:asciiTheme="majorHAnsi" w:hAnsiTheme="majorHAnsi"/>
          <w:spacing w:val="-2"/>
          <w:position w:val="-1"/>
          <w:sz w:val="36"/>
          <w:szCs w:val="36"/>
        </w:rPr>
        <w:t>r</w:t>
      </w:r>
      <w:r w:rsidRPr="00057009">
        <w:rPr>
          <w:rFonts w:asciiTheme="majorHAnsi" w:hAnsiTheme="majorHAnsi"/>
          <w:spacing w:val="-3"/>
          <w:position w:val="-1"/>
          <w:sz w:val="36"/>
          <w:szCs w:val="36"/>
        </w:rPr>
        <w:t>e</w:t>
      </w:r>
      <w:r w:rsidRPr="00057009">
        <w:rPr>
          <w:rFonts w:asciiTheme="majorHAnsi" w:hAnsiTheme="majorHAnsi"/>
          <w:position w:val="-1"/>
          <w:sz w:val="36"/>
          <w:szCs w:val="36"/>
        </w:rPr>
        <w:t>h</w:t>
      </w:r>
      <w:r w:rsidRPr="00057009">
        <w:rPr>
          <w:rFonts w:asciiTheme="majorHAnsi" w:hAnsiTheme="majorHAnsi"/>
          <w:spacing w:val="-2"/>
          <w:position w:val="-1"/>
          <w:sz w:val="36"/>
          <w:szCs w:val="36"/>
        </w:rPr>
        <w:t>o</w:t>
      </w:r>
      <w:r w:rsidRPr="00057009">
        <w:rPr>
          <w:rFonts w:asciiTheme="majorHAnsi" w:hAnsiTheme="majorHAnsi"/>
          <w:position w:val="-1"/>
          <w:sz w:val="36"/>
          <w:szCs w:val="36"/>
        </w:rPr>
        <w:t>use</w:t>
      </w:r>
      <w:r w:rsidRPr="00057009">
        <w:rPr>
          <w:rFonts w:asciiTheme="majorHAnsi" w:hAnsiTheme="majorHAnsi"/>
          <w:spacing w:val="-5"/>
          <w:position w:val="-1"/>
          <w:sz w:val="36"/>
          <w:szCs w:val="36"/>
        </w:rPr>
        <w:t xml:space="preserve"> </w:t>
      </w:r>
      <w:r w:rsidRPr="00057009">
        <w:rPr>
          <w:rFonts w:asciiTheme="majorHAnsi" w:hAnsiTheme="majorHAnsi"/>
          <w:spacing w:val="-1"/>
          <w:position w:val="-1"/>
          <w:sz w:val="36"/>
          <w:szCs w:val="36"/>
        </w:rPr>
        <w:t>w</w:t>
      </w:r>
      <w:r w:rsidRPr="00057009">
        <w:rPr>
          <w:rFonts w:asciiTheme="majorHAnsi" w:hAnsiTheme="majorHAnsi"/>
          <w:position w:val="-1"/>
          <w:sz w:val="36"/>
          <w:szCs w:val="36"/>
        </w:rPr>
        <w:t>o</w:t>
      </w:r>
      <w:r w:rsidRPr="00057009">
        <w:rPr>
          <w:rFonts w:asciiTheme="majorHAnsi" w:hAnsiTheme="majorHAnsi"/>
          <w:spacing w:val="-3"/>
          <w:position w:val="-1"/>
          <w:sz w:val="36"/>
          <w:szCs w:val="36"/>
        </w:rPr>
        <w:t>r</w:t>
      </w:r>
      <w:r w:rsidRPr="00057009">
        <w:rPr>
          <w:rFonts w:asciiTheme="majorHAnsi" w:hAnsiTheme="majorHAnsi"/>
          <w:position w:val="-1"/>
          <w:sz w:val="36"/>
          <w:szCs w:val="36"/>
        </w:rPr>
        <w:t>k</w:t>
      </w:r>
      <w:r w:rsidRPr="00057009">
        <w:rPr>
          <w:rFonts w:asciiTheme="majorHAnsi" w:hAnsiTheme="majorHAnsi"/>
          <w:spacing w:val="-2"/>
          <w:position w:val="-1"/>
          <w:sz w:val="36"/>
          <w:szCs w:val="36"/>
        </w:rPr>
        <w:t>e</w:t>
      </w:r>
      <w:r w:rsidRPr="00057009">
        <w:rPr>
          <w:rFonts w:asciiTheme="majorHAnsi" w:hAnsiTheme="majorHAnsi"/>
          <w:position w:val="-1"/>
          <w:sz w:val="36"/>
          <w:szCs w:val="36"/>
        </w:rPr>
        <w:t>r</w:t>
      </w:r>
      <w:r w:rsidRPr="00057009">
        <w:rPr>
          <w:rFonts w:asciiTheme="majorHAnsi" w:hAnsiTheme="majorHAnsi"/>
          <w:spacing w:val="-3"/>
          <w:position w:val="-1"/>
          <w:sz w:val="36"/>
          <w:szCs w:val="36"/>
        </w:rPr>
        <w:t xml:space="preserve"> </w:t>
      </w:r>
      <w:r w:rsidRPr="00057009">
        <w:rPr>
          <w:rFonts w:asciiTheme="majorHAnsi" w:hAnsiTheme="majorHAnsi"/>
          <w:position w:val="-1"/>
          <w:sz w:val="36"/>
          <w:szCs w:val="36"/>
        </w:rPr>
        <w:t>r</w:t>
      </w:r>
      <w:r w:rsidRPr="00057009">
        <w:rPr>
          <w:rFonts w:asciiTheme="majorHAnsi" w:hAnsiTheme="majorHAnsi"/>
          <w:spacing w:val="-2"/>
          <w:position w:val="-1"/>
          <w:sz w:val="36"/>
          <w:szCs w:val="36"/>
        </w:rPr>
        <w:t>es</w:t>
      </w:r>
      <w:r w:rsidRPr="00057009">
        <w:rPr>
          <w:rFonts w:asciiTheme="majorHAnsi" w:hAnsiTheme="majorHAnsi"/>
          <w:position w:val="-1"/>
          <w:sz w:val="36"/>
          <w:szCs w:val="36"/>
        </w:rPr>
        <w:t>u</w:t>
      </w:r>
      <w:r w:rsidRPr="00057009">
        <w:rPr>
          <w:rFonts w:asciiTheme="majorHAnsi" w:hAnsiTheme="majorHAnsi"/>
          <w:spacing w:val="-4"/>
          <w:position w:val="-1"/>
          <w:sz w:val="36"/>
          <w:szCs w:val="36"/>
        </w:rPr>
        <w:t>m</w:t>
      </w:r>
      <w:r w:rsidRPr="00057009">
        <w:rPr>
          <w:rFonts w:asciiTheme="majorHAnsi" w:hAnsiTheme="majorHAnsi"/>
          <w:position w:val="-1"/>
          <w:sz w:val="36"/>
          <w:szCs w:val="36"/>
        </w:rPr>
        <w:t>e</w:t>
      </w:r>
    </w:p>
    <w:p w14:paraId="785818AC" w14:textId="77777777" w:rsidR="00102A7E" w:rsidRPr="00057009" w:rsidRDefault="00102A7E">
      <w:pPr>
        <w:spacing w:before="7" w:line="220" w:lineRule="exact"/>
        <w:rPr>
          <w:rFonts w:asciiTheme="majorHAnsi" w:hAnsiTheme="majorHAnsi"/>
        </w:rPr>
        <w:sectPr w:rsidR="00102A7E" w:rsidRPr="00057009">
          <w:pgSz w:w="11920" w:h="16840"/>
          <w:pgMar w:top="820" w:right="1060" w:bottom="280" w:left="660" w:header="720" w:footer="720" w:gutter="0"/>
          <w:cols w:space="720"/>
        </w:sectPr>
      </w:pPr>
    </w:p>
    <w:p w14:paraId="66B78282" w14:textId="77777777" w:rsidR="00102A7E" w:rsidRPr="00057009" w:rsidRDefault="00057009">
      <w:pPr>
        <w:spacing w:before="88" w:line="544" w:lineRule="auto"/>
        <w:ind w:left="130" w:right="-34"/>
        <w:rPr>
          <w:rFonts w:asciiTheme="majorHAnsi" w:hAnsiTheme="majorHAnsi"/>
          <w:sz w:val="18"/>
          <w:szCs w:val="18"/>
        </w:rPr>
      </w:pPr>
      <w:r w:rsidRPr="00057009">
        <w:rPr>
          <w:rFonts w:asciiTheme="majorHAnsi" w:hAnsiTheme="majorHAnsi"/>
          <w:b/>
          <w:bCs/>
          <w:spacing w:val="7"/>
          <w:sz w:val="18"/>
          <w:szCs w:val="18"/>
        </w:rPr>
        <w:t>K</w:t>
      </w:r>
      <w:r w:rsidRPr="00057009">
        <w:rPr>
          <w:rFonts w:asciiTheme="majorHAnsi" w:hAnsiTheme="majorHAnsi"/>
          <w:b/>
          <w:bCs/>
          <w:spacing w:val="10"/>
          <w:sz w:val="18"/>
          <w:szCs w:val="18"/>
        </w:rPr>
        <w:t>N</w:t>
      </w:r>
      <w:r w:rsidRPr="00057009">
        <w:rPr>
          <w:rFonts w:asciiTheme="majorHAnsi" w:hAnsiTheme="majorHAnsi"/>
          <w:b/>
          <w:bCs/>
          <w:spacing w:val="7"/>
          <w:sz w:val="18"/>
          <w:szCs w:val="18"/>
        </w:rPr>
        <w:t>O</w:t>
      </w:r>
      <w:r w:rsidRPr="00057009">
        <w:rPr>
          <w:rFonts w:asciiTheme="majorHAnsi" w:hAnsiTheme="majorHAnsi"/>
          <w:b/>
          <w:bCs/>
          <w:spacing w:val="11"/>
          <w:sz w:val="18"/>
          <w:szCs w:val="18"/>
        </w:rPr>
        <w:t>W</w:t>
      </w:r>
      <w:r w:rsidRPr="00057009">
        <w:rPr>
          <w:rFonts w:asciiTheme="majorHAnsi" w:hAnsiTheme="majorHAnsi"/>
          <w:b/>
          <w:bCs/>
          <w:spacing w:val="5"/>
          <w:sz w:val="18"/>
          <w:szCs w:val="18"/>
        </w:rPr>
        <w:t>L</w:t>
      </w:r>
      <w:r w:rsidRPr="00057009">
        <w:rPr>
          <w:rFonts w:asciiTheme="majorHAnsi" w:hAnsiTheme="majorHAnsi"/>
          <w:b/>
          <w:bCs/>
          <w:spacing w:val="10"/>
          <w:sz w:val="18"/>
          <w:szCs w:val="18"/>
        </w:rPr>
        <w:t>E</w:t>
      </w:r>
      <w:r w:rsidRPr="00057009">
        <w:rPr>
          <w:rFonts w:asciiTheme="majorHAnsi" w:hAnsiTheme="majorHAnsi"/>
          <w:b/>
          <w:bCs/>
          <w:spacing w:val="7"/>
          <w:sz w:val="18"/>
          <w:szCs w:val="18"/>
        </w:rPr>
        <w:t>DG</w:t>
      </w:r>
      <w:r w:rsidRPr="00057009">
        <w:rPr>
          <w:rFonts w:asciiTheme="majorHAnsi" w:hAnsiTheme="majorHAnsi"/>
          <w:b/>
          <w:bCs/>
          <w:sz w:val="18"/>
          <w:szCs w:val="18"/>
        </w:rPr>
        <w:t>E</w:t>
      </w:r>
      <w:r w:rsidRPr="00057009">
        <w:rPr>
          <w:rFonts w:asciiTheme="majorHAnsi" w:hAnsiTheme="majorHAnsi"/>
          <w:b/>
          <w:bCs/>
          <w:spacing w:val="5"/>
          <w:sz w:val="18"/>
          <w:szCs w:val="18"/>
        </w:rPr>
        <w:t xml:space="preserve"> </w:t>
      </w:r>
      <w:r w:rsidRPr="00057009">
        <w:rPr>
          <w:rFonts w:asciiTheme="majorHAnsi" w:hAnsiTheme="majorHAnsi"/>
          <w:b/>
          <w:bCs/>
          <w:spacing w:val="10"/>
          <w:sz w:val="18"/>
          <w:szCs w:val="18"/>
        </w:rPr>
        <w:t>O</w:t>
      </w:r>
      <w:r w:rsidRPr="00057009">
        <w:rPr>
          <w:rFonts w:asciiTheme="majorHAnsi" w:hAnsiTheme="majorHAnsi"/>
          <w:b/>
          <w:bCs/>
          <w:sz w:val="18"/>
          <w:szCs w:val="18"/>
        </w:rPr>
        <w:t>F</w:t>
      </w:r>
      <w:r w:rsidRPr="00057009">
        <w:rPr>
          <w:rFonts w:asciiTheme="majorHAnsi" w:hAnsiTheme="majorHAnsi"/>
          <w:sz w:val="18"/>
          <w:szCs w:val="18"/>
        </w:rPr>
        <w:t xml:space="preserve"> </w:t>
      </w:r>
      <w:r w:rsidRPr="00057009">
        <w:rPr>
          <w:rFonts w:asciiTheme="majorHAnsi" w:hAnsiTheme="majorHAnsi"/>
          <w:i/>
          <w:spacing w:val="2"/>
          <w:sz w:val="18"/>
          <w:szCs w:val="18"/>
        </w:rPr>
        <w:t>W</w:t>
      </w:r>
      <w:r w:rsidRPr="00057009">
        <w:rPr>
          <w:rFonts w:asciiTheme="majorHAnsi" w:hAnsiTheme="majorHAnsi"/>
          <w:i/>
          <w:spacing w:val="8"/>
          <w:sz w:val="18"/>
          <w:szCs w:val="18"/>
        </w:rPr>
        <w:t>a</w:t>
      </w:r>
      <w:r w:rsidRPr="00057009">
        <w:rPr>
          <w:rFonts w:asciiTheme="majorHAnsi" w:hAnsiTheme="majorHAnsi"/>
          <w:i/>
          <w:spacing w:val="4"/>
          <w:sz w:val="18"/>
          <w:szCs w:val="18"/>
        </w:rPr>
        <w:t>r</w:t>
      </w:r>
      <w:r w:rsidRPr="00057009">
        <w:rPr>
          <w:rFonts w:asciiTheme="majorHAnsi" w:hAnsiTheme="majorHAnsi"/>
          <w:i/>
          <w:spacing w:val="5"/>
          <w:sz w:val="18"/>
          <w:szCs w:val="18"/>
        </w:rPr>
        <w:t>e</w:t>
      </w:r>
      <w:r w:rsidRPr="00057009">
        <w:rPr>
          <w:rFonts w:asciiTheme="majorHAnsi" w:hAnsiTheme="majorHAnsi"/>
          <w:i/>
          <w:spacing w:val="6"/>
          <w:sz w:val="18"/>
          <w:szCs w:val="18"/>
        </w:rPr>
        <w:t>hou</w:t>
      </w:r>
      <w:r w:rsidRPr="00057009">
        <w:rPr>
          <w:rFonts w:asciiTheme="majorHAnsi" w:hAnsiTheme="majorHAnsi"/>
          <w:i/>
          <w:spacing w:val="4"/>
          <w:sz w:val="18"/>
          <w:szCs w:val="18"/>
        </w:rPr>
        <w:t>si</w:t>
      </w:r>
      <w:r w:rsidRPr="00057009">
        <w:rPr>
          <w:rFonts w:asciiTheme="majorHAnsi" w:hAnsiTheme="majorHAnsi"/>
          <w:i/>
          <w:spacing w:val="6"/>
          <w:sz w:val="18"/>
          <w:szCs w:val="18"/>
        </w:rPr>
        <w:t>n</w:t>
      </w:r>
      <w:r w:rsidRPr="00057009">
        <w:rPr>
          <w:rFonts w:asciiTheme="majorHAnsi" w:hAnsiTheme="majorHAnsi"/>
          <w:i/>
          <w:sz w:val="18"/>
          <w:szCs w:val="18"/>
        </w:rPr>
        <w:t>g</w:t>
      </w:r>
      <w:r w:rsidRPr="00057009">
        <w:rPr>
          <w:rFonts w:asciiTheme="majorHAnsi" w:hAnsiTheme="majorHAnsi"/>
          <w:i/>
          <w:spacing w:val="3"/>
          <w:sz w:val="18"/>
          <w:szCs w:val="18"/>
        </w:rPr>
        <w:t xml:space="preserve"> </w:t>
      </w:r>
      <w:r w:rsidRPr="00057009">
        <w:rPr>
          <w:rFonts w:asciiTheme="majorHAnsi" w:hAnsiTheme="majorHAnsi"/>
          <w:i/>
          <w:spacing w:val="6"/>
          <w:sz w:val="18"/>
          <w:szCs w:val="18"/>
        </w:rPr>
        <w:t>du</w:t>
      </w:r>
      <w:r w:rsidRPr="00057009">
        <w:rPr>
          <w:rFonts w:asciiTheme="majorHAnsi" w:hAnsiTheme="majorHAnsi"/>
          <w:i/>
          <w:spacing w:val="4"/>
          <w:sz w:val="18"/>
          <w:szCs w:val="18"/>
        </w:rPr>
        <w:t>ti</w:t>
      </w:r>
      <w:r w:rsidRPr="00057009">
        <w:rPr>
          <w:rFonts w:asciiTheme="majorHAnsi" w:hAnsiTheme="majorHAnsi"/>
          <w:i/>
          <w:spacing w:val="5"/>
          <w:sz w:val="18"/>
          <w:szCs w:val="18"/>
        </w:rPr>
        <w:t>e</w:t>
      </w:r>
      <w:r w:rsidRPr="00057009">
        <w:rPr>
          <w:rFonts w:asciiTheme="majorHAnsi" w:hAnsiTheme="majorHAnsi"/>
          <w:i/>
          <w:sz w:val="18"/>
          <w:szCs w:val="18"/>
        </w:rPr>
        <w:t xml:space="preserve">s </w:t>
      </w:r>
      <w:r w:rsidRPr="00057009">
        <w:rPr>
          <w:rFonts w:asciiTheme="majorHAnsi" w:hAnsiTheme="majorHAnsi"/>
          <w:i/>
          <w:spacing w:val="5"/>
          <w:sz w:val="18"/>
          <w:szCs w:val="18"/>
        </w:rPr>
        <w:t>D</w:t>
      </w:r>
      <w:r w:rsidRPr="00057009">
        <w:rPr>
          <w:rFonts w:asciiTheme="majorHAnsi" w:hAnsiTheme="majorHAnsi"/>
          <w:i/>
          <w:spacing w:val="4"/>
          <w:sz w:val="18"/>
          <w:szCs w:val="18"/>
        </w:rPr>
        <w:t>is</w:t>
      </w:r>
      <w:r w:rsidRPr="00057009">
        <w:rPr>
          <w:rFonts w:asciiTheme="majorHAnsi" w:hAnsiTheme="majorHAnsi"/>
          <w:i/>
          <w:spacing w:val="7"/>
          <w:sz w:val="18"/>
          <w:szCs w:val="18"/>
        </w:rPr>
        <w:t>t</w:t>
      </w:r>
      <w:r w:rsidRPr="00057009">
        <w:rPr>
          <w:rFonts w:asciiTheme="majorHAnsi" w:hAnsiTheme="majorHAnsi"/>
          <w:i/>
          <w:spacing w:val="4"/>
          <w:sz w:val="18"/>
          <w:szCs w:val="18"/>
        </w:rPr>
        <w:t>ri</w:t>
      </w:r>
      <w:r w:rsidRPr="00057009">
        <w:rPr>
          <w:rFonts w:asciiTheme="majorHAnsi" w:hAnsiTheme="majorHAnsi"/>
          <w:i/>
          <w:spacing w:val="6"/>
          <w:sz w:val="18"/>
          <w:szCs w:val="18"/>
        </w:rPr>
        <w:t>bu</w:t>
      </w:r>
      <w:r w:rsidRPr="00057009">
        <w:rPr>
          <w:rFonts w:asciiTheme="majorHAnsi" w:hAnsiTheme="majorHAnsi"/>
          <w:i/>
          <w:spacing w:val="4"/>
          <w:sz w:val="18"/>
          <w:szCs w:val="18"/>
        </w:rPr>
        <w:t>ti</w:t>
      </w:r>
      <w:r w:rsidRPr="00057009">
        <w:rPr>
          <w:rFonts w:asciiTheme="majorHAnsi" w:hAnsiTheme="majorHAnsi"/>
          <w:i/>
          <w:spacing w:val="6"/>
          <w:sz w:val="18"/>
          <w:szCs w:val="18"/>
        </w:rPr>
        <w:t>o</w:t>
      </w:r>
      <w:r w:rsidRPr="00057009">
        <w:rPr>
          <w:rFonts w:asciiTheme="majorHAnsi" w:hAnsiTheme="majorHAnsi"/>
          <w:i/>
          <w:sz w:val="18"/>
          <w:szCs w:val="18"/>
        </w:rPr>
        <w:t xml:space="preserve">n </w:t>
      </w:r>
      <w:r w:rsidRPr="00057009">
        <w:rPr>
          <w:rFonts w:asciiTheme="majorHAnsi" w:hAnsiTheme="majorHAnsi"/>
          <w:i/>
          <w:spacing w:val="5"/>
          <w:sz w:val="18"/>
          <w:szCs w:val="18"/>
        </w:rPr>
        <w:t>D</w:t>
      </w:r>
      <w:r w:rsidRPr="00057009">
        <w:rPr>
          <w:rFonts w:asciiTheme="majorHAnsi" w:hAnsiTheme="majorHAnsi"/>
          <w:i/>
          <w:spacing w:val="4"/>
          <w:sz w:val="18"/>
          <w:szCs w:val="18"/>
        </w:rPr>
        <w:t>is</w:t>
      </w:r>
      <w:r w:rsidRPr="00057009">
        <w:rPr>
          <w:rFonts w:asciiTheme="majorHAnsi" w:hAnsiTheme="majorHAnsi"/>
          <w:i/>
          <w:spacing w:val="6"/>
          <w:sz w:val="18"/>
          <w:szCs w:val="18"/>
        </w:rPr>
        <w:t>pa</w:t>
      </w:r>
      <w:r w:rsidRPr="00057009">
        <w:rPr>
          <w:rFonts w:asciiTheme="majorHAnsi" w:hAnsiTheme="majorHAnsi"/>
          <w:i/>
          <w:spacing w:val="4"/>
          <w:sz w:val="18"/>
          <w:szCs w:val="18"/>
        </w:rPr>
        <w:t>t</w:t>
      </w:r>
      <w:r w:rsidRPr="00057009">
        <w:rPr>
          <w:rFonts w:asciiTheme="majorHAnsi" w:hAnsiTheme="majorHAnsi"/>
          <w:i/>
          <w:spacing w:val="5"/>
          <w:sz w:val="18"/>
          <w:szCs w:val="18"/>
        </w:rPr>
        <w:t>c</w:t>
      </w:r>
      <w:r w:rsidRPr="00057009">
        <w:rPr>
          <w:rFonts w:asciiTheme="majorHAnsi" w:hAnsiTheme="majorHAnsi"/>
          <w:i/>
          <w:spacing w:val="6"/>
          <w:sz w:val="18"/>
          <w:szCs w:val="18"/>
        </w:rPr>
        <w:t>h</w:t>
      </w:r>
      <w:r w:rsidRPr="00057009">
        <w:rPr>
          <w:rFonts w:asciiTheme="majorHAnsi" w:hAnsiTheme="majorHAnsi"/>
          <w:i/>
          <w:spacing w:val="4"/>
          <w:sz w:val="18"/>
          <w:szCs w:val="18"/>
        </w:rPr>
        <w:t>i</w:t>
      </w:r>
      <w:r w:rsidRPr="00057009">
        <w:rPr>
          <w:rFonts w:asciiTheme="majorHAnsi" w:hAnsiTheme="majorHAnsi"/>
          <w:i/>
          <w:spacing w:val="6"/>
          <w:sz w:val="18"/>
          <w:szCs w:val="18"/>
        </w:rPr>
        <w:t>n</w:t>
      </w:r>
      <w:r w:rsidRPr="00057009">
        <w:rPr>
          <w:rFonts w:asciiTheme="majorHAnsi" w:hAnsiTheme="majorHAnsi"/>
          <w:i/>
          <w:sz w:val="18"/>
          <w:szCs w:val="18"/>
        </w:rPr>
        <w:t>g</w:t>
      </w:r>
      <w:r w:rsidRPr="00057009">
        <w:rPr>
          <w:rFonts w:asciiTheme="majorHAnsi" w:hAnsiTheme="majorHAnsi"/>
          <w:i/>
          <w:spacing w:val="1"/>
          <w:sz w:val="18"/>
          <w:szCs w:val="18"/>
        </w:rPr>
        <w:t xml:space="preserve"> </w:t>
      </w:r>
      <w:r w:rsidRPr="00057009">
        <w:rPr>
          <w:rFonts w:asciiTheme="majorHAnsi" w:hAnsiTheme="majorHAnsi"/>
          <w:i/>
          <w:spacing w:val="6"/>
          <w:sz w:val="18"/>
          <w:szCs w:val="18"/>
        </w:rPr>
        <w:t>good</w:t>
      </w:r>
      <w:r w:rsidRPr="00057009">
        <w:rPr>
          <w:rFonts w:asciiTheme="majorHAnsi" w:hAnsiTheme="majorHAnsi"/>
          <w:i/>
          <w:sz w:val="18"/>
          <w:szCs w:val="18"/>
        </w:rPr>
        <w:t xml:space="preserve">s </w:t>
      </w:r>
      <w:r w:rsidRPr="00057009">
        <w:rPr>
          <w:rFonts w:asciiTheme="majorHAnsi" w:hAnsiTheme="majorHAnsi"/>
          <w:i/>
          <w:spacing w:val="6"/>
          <w:sz w:val="18"/>
          <w:szCs w:val="18"/>
        </w:rPr>
        <w:t>S</w:t>
      </w:r>
      <w:r w:rsidRPr="00057009">
        <w:rPr>
          <w:rFonts w:asciiTheme="majorHAnsi" w:hAnsiTheme="majorHAnsi"/>
          <w:i/>
          <w:spacing w:val="4"/>
          <w:sz w:val="18"/>
          <w:szCs w:val="18"/>
        </w:rPr>
        <w:t>t</w:t>
      </w:r>
      <w:r w:rsidRPr="00057009">
        <w:rPr>
          <w:rFonts w:asciiTheme="majorHAnsi" w:hAnsiTheme="majorHAnsi"/>
          <w:i/>
          <w:spacing w:val="6"/>
          <w:sz w:val="18"/>
          <w:szCs w:val="18"/>
        </w:rPr>
        <w:t>o</w:t>
      </w:r>
      <w:r w:rsidRPr="00057009">
        <w:rPr>
          <w:rFonts w:asciiTheme="majorHAnsi" w:hAnsiTheme="majorHAnsi"/>
          <w:i/>
          <w:spacing w:val="5"/>
          <w:sz w:val="18"/>
          <w:szCs w:val="18"/>
        </w:rPr>
        <w:t>c</w:t>
      </w:r>
      <w:r w:rsidRPr="00057009">
        <w:rPr>
          <w:rFonts w:asciiTheme="majorHAnsi" w:hAnsiTheme="majorHAnsi"/>
          <w:i/>
          <w:sz w:val="18"/>
          <w:szCs w:val="18"/>
        </w:rPr>
        <w:t>k</w:t>
      </w:r>
      <w:r w:rsidRPr="00057009">
        <w:rPr>
          <w:rFonts w:asciiTheme="majorHAnsi" w:hAnsiTheme="majorHAnsi"/>
          <w:i/>
          <w:spacing w:val="6"/>
          <w:sz w:val="18"/>
          <w:szCs w:val="18"/>
        </w:rPr>
        <w:t xml:space="preserve"> </w:t>
      </w:r>
      <w:r w:rsidRPr="00057009">
        <w:rPr>
          <w:rFonts w:asciiTheme="majorHAnsi" w:hAnsiTheme="majorHAnsi"/>
          <w:i/>
          <w:spacing w:val="4"/>
          <w:sz w:val="18"/>
          <w:szCs w:val="18"/>
        </w:rPr>
        <w:t>t</w:t>
      </w:r>
      <w:r w:rsidRPr="00057009">
        <w:rPr>
          <w:rFonts w:asciiTheme="majorHAnsi" w:hAnsiTheme="majorHAnsi"/>
          <w:i/>
          <w:spacing w:val="6"/>
          <w:sz w:val="18"/>
          <w:szCs w:val="18"/>
        </w:rPr>
        <w:t>a</w:t>
      </w:r>
      <w:r w:rsidRPr="00057009">
        <w:rPr>
          <w:rFonts w:asciiTheme="majorHAnsi" w:hAnsiTheme="majorHAnsi"/>
          <w:i/>
          <w:spacing w:val="5"/>
          <w:sz w:val="18"/>
          <w:szCs w:val="18"/>
        </w:rPr>
        <w:t>k</w:t>
      </w:r>
      <w:r w:rsidRPr="00057009">
        <w:rPr>
          <w:rFonts w:asciiTheme="majorHAnsi" w:hAnsiTheme="majorHAnsi"/>
          <w:i/>
          <w:spacing w:val="4"/>
          <w:sz w:val="18"/>
          <w:szCs w:val="18"/>
        </w:rPr>
        <w:t>i</w:t>
      </w:r>
      <w:r w:rsidRPr="00057009">
        <w:rPr>
          <w:rFonts w:asciiTheme="majorHAnsi" w:hAnsiTheme="majorHAnsi"/>
          <w:i/>
          <w:spacing w:val="6"/>
          <w:sz w:val="18"/>
          <w:szCs w:val="18"/>
        </w:rPr>
        <w:t>n</w:t>
      </w:r>
      <w:r w:rsidRPr="00057009">
        <w:rPr>
          <w:rFonts w:asciiTheme="majorHAnsi" w:hAnsiTheme="majorHAnsi"/>
          <w:i/>
          <w:sz w:val="18"/>
          <w:szCs w:val="18"/>
        </w:rPr>
        <w:t>g</w:t>
      </w:r>
    </w:p>
    <w:p w14:paraId="2916912A" w14:textId="77777777" w:rsidR="00102A7E" w:rsidRPr="00057009" w:rsidRDefault="00057009">
      <w:pPr>
        <w:spacing w:before="19" w:line="551" w:lineRule="auto"/>
        <w:ind w:left="130" w:right="91"/>
        <w:jc w:val="both"/>
        <w:rPr>
          <w:rFonts w:asciiTheme="majorHAnsi" w:hAnsiTheme="majorHAnsi"/>
          <w:sz w:val="18"/>
          <w:szCs w:val="18"/>
        </w:rPr>
      </w:pPr>
      <w:r w:rsidRPr="00057009">
        <w:rPr>
          <w:rFonts w:asciiTheme="majorHAnsi" w:hAnsiTheme="majorHAnsi"/>
          <w:i/>
          <w:spacing w:val="5"/>
          <w:sz w:val="18"/>
          <w:szCs w:val="18"/>
        </w:rPr>
        <w:t>I</w:t>
      </w:r>
      <w:r w:rsidRPr="00057009">
        <w:rPr>
          <w:rFonts w:asciiTheme="majorHAnsi" w:hAnsiTheme="majorHAnsi"/>
          <w:i/>
          <w:spacing w:val="6"/>
          <w:sz w:val="18"/>
          <w:szCs w:val="18"/>
        </w:rPr>
        <w:t>n</w:t>
      </w:r>
      <w:r w:rsidRPr="00057009">
        <w:rPr>
          <w:rFonts w:asciiTheme="majorHAnsi" w:hAnsiTheme="majorHAnsi"/>
          <w:i/>
          <w:spacing w:val="5"/>
          <w:sz w:val="18"/>
          <w:szCs w:val="18"/>
        </w:rPr>
        <w:t>ve</w:t>
      </w:r>
      <w:r w:rsidRPr="00057009">
        <w:rPr>
          <w:rFonts w:asciiTheme="majorHAnsi" w:hAnsiTheme="majorHAnsi"/>
          <w:i/>
          <w:spacing w:val="6"/>
          <w:sz w:val="18"/>
          <w:szCs w:val="18"/>
        </w:rPr>
        <w:t>n</w:t>
      </w:r>
      <w:r w:rsidRPr="00057009">
        <w:rPr>
          <w:rFonts w:asciiTheme="majorHAnsi" w:hAnsiTheme="majorHAnsi"/>
          <w:i/>
          <w:spacing w:val="4"/>
          <w:sz w:val="18"/>
          <w:szCs w:val="18"/>
        </w:rPr>
        <w:t>t</w:t>
      </w:r>
      <w:r w:rsidRPr="00057009">
        <w:rPr>
          <w:rFonts w:asciiTheme="majorHAnsi" w:hAnsiTheme="majorHAnsi"/>
          <w:i/>
          <w:spacing w:val="6"/>
          <w:sz w:val="18"/>
          <w:szCs w:val="18"/>
        </w:rPr>
        <w:t>o</w:t>
      </w:r>
      <w:r w:rsidRPr="00057009">
        <w:rPr>
          <w:rFonts w:asciiTheme="majorHAnsi" w:hAnsiTheme="majorHAnsi"/>
          <w:i/>
          <w:spacing w:val="4"/>
          <w:sz w:val="18"/>
          <w:szCs w:val="18"/>
        </w:rPr>
        <w:t>r</w:t>
      </w:r>
      <w:r w:rsidRPr="00057009">
        <w:rPr>
          <w:rFonts w:asciiTheme="majorHAnsi" w:hAnsiTheme="majorHAnsi"/>
          <w:i/>
          <w:sz w:val="18"/>
          <w:szCs w:val="18"/>
        </w:rPr>
        <w:t xml:space="preserve">y </w:t>
      </w:r>
      <w:r w:rsidRPr="00057009">
        <w:rPr>
          <w:rFonts w:asciiTheme="majorHAnsi" w:hAnsiTheme="majorHAnsi"/>
          <w:i/>
          <w:spacing w:val="5"/>
          <w:sz w:val="18"/>
          <w:szCs w:val="18"/>
        </w:rPr>
        <w:t>c</w:t>
      </w:r>
      <w:r w:rsidRPr="00057009">
        <w:rPr>
          <w:rFonts w:asciiTheme="majorHAnsi" w:hAnsiTheme="majorHAnsi"/>
          <w:i/>
          <w:spacing w:val="6"/>
          <w:sz w:val="18"/>
          <w:szCs w:val="18"/>
        </w:rPr>
        <w:t>on</w:t>
      </w:r>
      <w:r w:rsidRPr="00057009">
        <w:rPr>
          <w:rFonts w:asciiTheme="majorHAnsi" w:hAnsiTheme="majorHAnsi"/>
          <w:i/>
          <w:spacing w:val="4"/>
          <w:sz w:val="18"/>
          <w:szCs w:val="18"/>
        </w:rPr>
        <w:t>tr</w:t>
      </w:r>
      <w:r w:rsidRPr="00057009">
        <w:rPr>
          <w:rFonts w:asciiTheme="majorHAnsi" w:hAnsiTheme="majorHAnsi"/>
          <w:i/>
          <w:spacing w:val="6"/>
          <w:sz w:val="18"/>
          <w:szCs w:val="18"/>
        </w:rPr>
        <w:t>o</w:t>
      </w:r>
      <w:r w:rsidRPr="00057009">
        <w:rPr>
          <w:rFonts w:asciiTheme="majorHAnsi" w:hAnsiTheme="majorHAnsi"/>
          <w:i/>
          <w:spacing w:val="4"/>
          <w:sz w:val="18"/>
          <w:szCs w:val="18"/>
        </w:rPr>
        <w:t>l</w:t>
      </w:r>
      <w:r w:rsidRPr="00057009">
        <w:rPr>
          <w:rFonts w:asciiTheme="majorHAnsi" w:hAnsiTheme="majorHAnsi"/>
          <w:i/>
          <w:sz w:val="18"/>
          <w:szCs w:val="18"/>
        </w:rPr>
        <w:t xml:space="preserve">s </w:t>
      </w:r>
      <w:r w:rsidRPr="00057009">
        <w:rPr>
          <w:rFonts w:asciiTheme="majorHAnsi" w:hAnsiTheme="majorHAnsi"/>
          <w:i/>
          <w:spacing w:val="4"/>
          <w:sz w:val="18"/>
          <w:szCs w:val="18"/>
        </w:rPr>
        <w:t>M</w:t>
      </w:r>
      <w:r w:rsidRPr="00057009">
        <w:rPr>
          <w:rFonts w:asciiTheme="majorHAnsi" w:hAnsiTheme="majorHAnsi"/>
          <w:i/>
          <w:spacing w:val="6"/>
          <w:sz w:val="18"/>
          <w:szCs w:val="18"/>
        </w:rPr>
        <w:t>a</w:t>
      </w:r>
      <w:r w:rsidRPr="00057009">
        <w:rPr>
          <w:rFonts w:asciiTheme="majorHAnsi" w:hAnsiTheme="majorHAnsi"/>
          <w:i/>
          <w:spacing w:val="5"/>
          <w:sz w:val="18"/>
          <w:szCs w:val="18"/>
        </w:rPr>
        <w:t>k</w:t>
      </w:r>
      <w:r w:rsidRPr="00057009">
        <w:rPr>
          <w:rFonts w:asciiTheme="majorHAnsi" w:hAnsiTheme="majorHAnsi"/>
          <w:i/>
          <w:spacing w:val="4"/>
          <w:sz w:val="18"/>
          <w:szCs w:val="18"/>
        </w:rPr>
        <w:t>i</w:t>
      </w:r>
      <w:r w:rsidRPr="00057009">
        <w:rPr>
          <w:rFonts w:asciiTheme="majorHAnsi" w:hAnsiTheme="majorHAnsi"/>
          <w:i/>
          <w:spacing w:val="6"/>
          <w:sz w:val="18"/>
          <w:szCs w:val="18"/>
        </w:rPr>
        <w:t>n</w:t>
      </w:r>
      <w:r w:rsidRPr="00057009">
        <w:rPr>
          <w:rFonts w:asciiTheme="majorHAnsi" w:hAnsiTheme="majorHAnsi"/>
          <w:i/>
          <w:sz w:val="18"/>
          <w:szCs w:val="18"/>
        </w:rPr>
        <w:t xml:space="preserve">g </w:t>
      </w:r>
      <w:r w:rsidRPr="00057009">
        <w:rPr>
          <w:rFonts w:asciiTheme="majorHAnsi" w:hAnsiTheme="majorHAnsi"/>
          <w:i/>
          <w:spacing w:val="6"/>
          <w:sz w:val="18"/>
          <w:szCs w:val="18"/>
        </w:rPr>
        <w:t>d</w:t>
      </w:r>
      <w:r w:rsidRPr="00057009">
        <w:rPr>
          <w:rFonts w:asciiTheme="majorHAnsi" w:hAnsiTheme="majorHAnsi"/>
          <w:i/>
          <w:spacing w:val="5"/>
          <w:sz w:val="18"/>
          <w:szCs w:val="18"/>
        </w:rPr>
        <w:t>e</w:t>
      </w:r>
      <w:r w:rsidRPr="00057009">
        <w:rPr>
          <w:rFonts w:asciiTheme="majorHAnsi" w:hAnsiTheme="majorHAnsi"/>
          <w:i/>
          <w:spacing w:val="4"/>
          <w:sz w:val="18"/>
          <w:szCs w:val="18"/>
        </w:rPr>
        <w:t>li</w:t>
      </w:r>
      <w:r w:rsidRPr="00057009">
        <w:rPr>
          <w:rFonts w:asciiTheme="majorHAnsi" w:hAnsiTheme="majorHAnsi"/>
          <w:i/>
          <w:spacing w:val="5"/>
          <w:sz w:val="18"/>
          <w:szCs w:val="18"/>
        </w:rPr>
        <w:t>ve</w:t>
      </w:r>
      <w:r w:rsidRPr="00057009">
        <w:rPr>
          <w:rFonts w:asciiTheme="majorHAnsi" w:hAnsiTheme="majorHAnsi"/>
          <w:i/>
          <w:spacing w:val="4"/>
          <w:sz w:val="18"/>
          <w:szCs w:val="18"/>
        </w:rPr>
        <w:t>ri</w:t>
      </w:r>
      <w:r w:rsidRPr="00057009">
        <w:rPr>
          <w:rFonts w:asciiTheme="majorHAnsi" w:hAnsiTheme="majorHAnsi"/>
          <w:i/>
          <w:spacing w:val="7"/>
          <w:sz w:val="18"/>
          <w:szCs w:val="18"/>
        </w:rPr>
        <w:t>e</w:t>
      </w:r>
      <w:r w:rsidRPr="00057009">
        <w:rPr>
          <w:rFonts w:asciiTheme="majorHAnsi" w:hAnsiTheme="majorHAnsi"/>
          <w:i/>
          <w:sz w:val="18"/>
          <w:szCs w:val="18"/>
        </w:rPr>
        <w:t xml:space="preserve">s </w:t>
      </w:r>
      <w:r w:rsidRPr="00057009">
        <w:rPr>
          <w:rFonts w:asciiTheme="majorHAnsi" w:hAnsiTheme="majorHAnsi"/>
          <w:i/>
          <w:spacing w:val="5"/>
          <w:sz w:val="18"/>
          <w:szCs w:val="18"/>
        </w:rPr>
        <w:t>Rec</w:t>
      </w:r>
      <w:r w:rsidRPr="00057009">
        <w:rPr>
          <w:rFonts w:asciiTheme="majorHAnsi" w:hAnsiTheme="majorHAnsi"/>
          <w:i/>
          <w:spacing w:val="6"/>
          <w:sz w:val="18"/>
          <w:szCs w:val="18"/>
        </w:rPr>
        <w:t>o</w:t>
      </w:r>
      <w:r w:rsidRPr="00057009">
        <w:rPr>
          <w:rFonts w:asciiTheme="majorHAnsi" w:hAnsiTheme="majorHAnsi"/>
          <w:i/>
          <w:spacing w:val="4"/>
          <w:sz w:val="18"/>
          <w:szCs w:val="18"/>
        </w:rPr>
        <w:t>r</w:t>
      </w:r>
      <w:r w:rsidRPr="00057009">
        <w:rPr>
          <w:rFonts w:asciiTheme="majorHAnsi" w:hAnsiTheme="majorHAnsi"/>
          <w:i/>
          <w:sz w:val="18"/>
          <w:szCs w:val="18"/>
        </w:rPr>
        <w:t>d</w:t>
      </w:r>
      <w:r w:rsidRPr="00057009">
        <w:rPr>
          <w:rFonts w:asciiTheme="majorHAnsi" w:hAnsiTheme="majorHAnsi"/>
          <w:i/>
          <w:spacing w:val="5"/>
          <w:sz w:val="18"/>
          <w:szCs w:val="18"/>
        </w:rPr>
        <w:t xml:space="preserve"> kee</w:t>
      </w:r>
      <w:r w:rsidRPr="00057009">
        <w:rPr>
          <w:rFonts w:asciiTheme="majorHAnsi" w:hAnsiTheme="majorHAnsi"/>
          <w:i/>
          <w:spacing w:val="6"/>
          <w:sz w:val="18"/>
          <w:szCs w:val="18"/>
        </w:rPr>
        <w:t>p</w:t>
      </w:r>
      <w:r w:rsidRPr="00057009">
        <w:rPr>
          <w:rFonts w:asciiTheme="majorHAnsi" w:hAnsiTheme="majorHAnsi"/>
          <w:i/>
          <w:spacing w:val="4"/>
          <w:sz w:val="18"/>
          <w:szCs w:val="18"/>
        </w:rPr>
        <w:t>i</w:t>
      </w:r>
      <w:r w:rsidRPr="00057009">
        <w:rPr>
          <w:rFonts w:asciiTheme="majorHAnsi" w:hAnsiTheme="majorHAnsi"/>
          <w:i/>
          <w:spacing w:val="6"/>
          <w:sz w:val="18"/>
          <w:szCs w:val="18"/>
        </w:rPr>
        <w:t>n</w:t>
      </w:r>
      <w:r w:rsidRPr="00057009">
        <w:rPr>
          <w:rFonts w:asciiTheme="majorHAnsi" w:hAnsiTheme="majorHAnsi"/>
          <w:i/>
          <w:sz w:val="18"/>
          <w:szCs w:val="18"/>
        </w:rPr>
        <w:t>g</w:t>
      </w:r>
    </w:p>
    <w:p w14:paraId="61CBCD3A" w14:textId="77777777" w:rsidR="00102A7E" w:rsidRPr="00057009" w:rsidRDefault="00057009">
      <w:pPr>
        <w:spacing w:before="15" w:line="220" w:lineRule="exact"/>
        <w:ind w:left="130"/>
        <w:rPr>
          <w:rFonts w:asciiTheme="majorHAnsi" w:hAnsiTheme="majorHAnsi"/>
          <w:sz w:val="18"/>
          <w:szCs w:val="18"/>
        </w:rPr>
      </w:pPr>
      <w:r w:rsidRPr="00057009">
        <w:rPr>
          <w:rFonts w:asciiTheme="majorHAnsi" w:hAnsiTheme="majorHAnsi"/>
          <w:i/>
          <w:spacing w:val="5"/>
          <w:position w:val="-1"/>
          <w:sz w:val="18"/>
          <w:szCs w:val="18"/>
        </w:rPr>
        <w:t>D</w:t>
      </w:r>
      <w:r w:rsidRPr="00057009">
        <w:rPr>
          <w:rFonts w:asciiTheme="majorHAnsi" w:hAnsiTheme="majorHAnsi"/>
          <w:i/>
          <w:spacing w:val="6"/>
          <w:position w:val="-1"/>
          <w:sz w:val="18"/>
          <w:szCs w:val="18"/>
        </w:rPr>
        <w:t>a</w:t>
      </w:r>
      <w:r w:rsidRPr="00057009">
        <w:rPr>
          <w:rFonts w:asciiTheme="majorHAnsi" w:hAnsiTheme="majorHAnsi"/>
          <w:i/>
          <w:spacing w:val="4"/>
          <w:position w:val="-1"/>
          <w:sz w:val="18"/>
          <w:szCs w:val="18"/>
        </w:rPr>
        <w:t>t</w:t>
      </w:r>
      <w:r w:rsidRPr="00057009">
        <w:rPr>
          <w:rFonts w:asciiTheme="majorHAnsi" w:hAnsiTheme="majorHAnsi"/>
          <w:i/>
          <w:position w:val="-1"/>
          <w:sz w:val="18"/>
          <w:szCs w:val="18"/>
        </w:rPr>
        <w:t>a</w:t>
      </w:r>
      <w:r w:rsidRPr="00057009">
        <w:rPr>
          <w:rFonts w:asciiTheme="majorHAnsi" w:hAnsiTheme="majorHAnsi"/>
          <w:i/>
          <w:spacing w:val="7"/>
          <w:position w:val="-1"/>
          <w:sz w:val="18"/>
          <w:szCs w:val="18"/>
        </w:rPr>
        <w:t xml:space="preserve"> </w:t>
      </w:r>
      <w:r w:rsidRPr="00057009">
        <w:rPr>
          <w:rFonts w:asciiTheme="majorHAnsi" w:hAnsiTheme="majorHAnsi"/>
          <w:i/>
          <w:spacing w:val="5"/>
          <w:position w:val="-1"/>
          <w:sz w:val="18"/>
          <w:szCs w:val="18"/>
        </w:rPr>
        <w:t>e</w:t>
      </w:r>
      <w:r w:rsidRPr="00057009">
        <w:rPr>
          <w:rFonts w:asciiTheme="majorHAnsi" w:hAnsiTheme="majorHAnsi"/>
          <w:i/>
          <w:spacing w:val="6"/>
          <w:position w:val="-1"/>
          <w:sz w:val="18"/>
          <w:szCs w:val="18"/>
        </w:rPr>
        <w:t>n</w:t>
      </w:r>
      <w:r w:rsidRPr="00057009">
        <w:rPr>
          <w:rFonts w:asciiTheme="majorHAnsi" w:hAnsiTheme="majorHAnsi"/>
          <w:i/>
          <w:spacing w:val="4"/>
          <w:position w:val="-1"/>
          <w:sz w:val="18"/>
          <w:szCs w:val="18"/>
        </w:rPr>
        <w:t>tr</w:t>
      </w:r>
      <w:r w:rsidRPr="00057009">
        <w:rPr>
          <w:rFonts w:asciiTheme="majorHAnsi" w:hAnsiTheme="majorHAnsi"/>
          <w:i/>
          <w:position w:val="-1"/>
          <w:sz w:val="18"/>
          <w:szCs w:val="18"/>
        </w:rPr>
        <w:t>y</w:t>
      </w:r>
    </w:p>
    <w:p w14:paraId="628D0329" w14:textId="77777777" w:rsidR="00102A7E" w:rsidRPr="00057009" w:rsidRDefault="00057009">
      <w:pPr>
        <w:spacing w:before="33"/>
        <w:rPr>
          <w:rFonts w:asciiTheme="majorHAnsi" w:hAnsiTheme="majorHAnsi"/>
          <w:b/>
          <w:bCs/>
          <w:sz w:val="18"/>
          <w:szCs w:val="18"/>
        </w:rPr>
      </w:pPr>
      <w:r w:rsidRPr="00057009">
        <w:rPr>
          <w:rFonts w:asciiTheme="majorHAnsi" w:hAnsiTheme="majorHAnsi"/>
          <w:sz w:val="18"/>
          <w:szCs w:val="18"/>
        </w:rPr>
        <w:br w:type="column"/>
      </w:r>
      <w:r w:rsidRPr="00057009">
        <w:rPr>
          <w:rFonts w:asciiTheme="majorHAnsi" w:hAnsiTheme="majorHAnsi"/>
          <w:b/>
          <w:bCs/>
          <w:spacing w:val="11"/>
          <w:sz w:val="18"/>
          <w:szCs w:val="18"/>
        </w:rPr>
        <w:t>C</w:t>
      </w:r>
      <w:r w:rsidRPr="00057009">
        <w:rPr>
          <w:rFonts w:asciiTheme="majorHAnsi" w:hAnsiTheme="majorHAnsi"/>
          <w:b/>
          <w:bCs/>
          <w:spacing w:val="10"/>
          <w:sz w:val="18"/>
          <w:szCs w:val="18"/>
        </w:rPr>
        <w:t>A</w:t>
      </w:r>
      <w:r w:rsidRPr="00057009">
        <w:rPr>
          <w:rFonts w:asciiTheme="majorHAnsi" w:hAnsiTheme="majorHAnsi"/>
          <w:b/>
          <w:bCs/>
          <w:spacing w:val="11"/>
          <w:sz w:val="18"/>
          <w:szCs w:val="18"/>
        </w:rPr>
        <w:t>R</w:t>
      </w:r>
      <w:r w:rsidRPr="00057009">
        <w:rPr>
          <w:rFonts w:asciiTheme="majorHAnsi" w:hAnsiTheme="majorHAnsi"/>
          <w:b/>
          <w:bCs/>
          <w:spacing w:val="13"/>
          <w:sz w:val="18"/>
          <w:szCs w:val="18"/>
        </w:rPr>
        <w:t>EE</w:t>
      </w:r>
      <w:r w:rsidRPr="00057009">
        <w:rPr>
          <w:rFonts w:asciiTheme="majorHAnsi" w:hAnsiTheme="majorHAnsi"/>
          <w:b/>
          <w:bCs/>
          <w:sz w:val="18"/>
          <w:szCs w:val="18"/>
        </w:rPr>
        <w:t>R</w:t>
      </w:r>
      <w:r w:rsidRPr="00057009">
        <w:rPr>
          <w:rFonts w:asciiTheme="majorHAnsi" w:hAnsiTheme="majorHAnsi"/>
          <w:b/>
          <w:bCs/>
          <w:spacing w:val="16"/>
          <w:sz w:val="18"/>
          <w:szCs w:val="18"/>
        </w:rPr>
        <w:t xml:space="preserve"> </w:t>
      </w:r>
      <w:r w:rsidRPr="00057009">
        <w:rPr>
          <w:rFonts w:asciiTheme="majorHAnsi" w:hAnsiTheme="majorHAnsi"/>
          <w:b/>
          <w:bCs/>
          <w:spacing w:val="12"/>
          <w:sz w:val="18"/>
          <w:szCs w:val="18"/>
        </w:rPr>
        <w:t>O</w:t>
      </w:r>
      <w:r w:rsidRPr="00057009">
        <w:rPr>
          <w:rFonts w:asciiTheme="majorHAnsi" w:hAnsiTheme="majorHAnsi"/>
          <w:b/>
          <w:bCs/>
          <w:spacing w:val="11"/>
          <w:sz w:val="18"/>
          <w:szCs w:val="18"/>
        </w:rPr>
        <w:t>BJ</w:t>
      </w:r>
      <w:r w:rsidRPr="00057009">
        <w:rPr>
          <w:rFonts w:asciiTheme="majorHAnsi" w:hAnsiTheme="majorHAnsi"/>
          <w:b/>
          <w:bCs/>
          <w:spacing w:val="13"/>
          <w:sz w:val="18"/>
          <w:szCs w:val="18"/>
        </w:rPr>
        <w:t>E</w:t>
      </w:r>
      <w:r w:rsidRPr="00057009">
        <w:rPr>
          <w:rFonts w:asciiTheme="majorHAnsi" w:hAnsiTheme="majorHAnsi"/>
          <w:b/>
          <w:bCs/>
          <w:spacing w:val="9"/>
          <w:sz w:val="18"/>
          <w:szCs w:val="18"/>
        </w:rPr>
        <w:t>C</w:t>
      </w:r>
      <w:r w:rsidRPr="00057009">
        <w:rPr>
          <w:rFonts w:asciiTheme="majorHAnsi" w:hAnsiTheme="majorHAnsi"/>
          <w:b/>
          <w:bCs/>
          <w:spacing w:val="13"/>
          <w:sz w:val="18"/>
          <w:szCs w:val="18"/>
        </w:rPr>
        <w:t>TI</w:t>
      </w:r>
      <w:r w:rsidRPr="00057009">
        <w:rPr>
          <w:rFonts w:asciiTheme="majorHAnsi" w:hAnsiTheme="majorHAnsi"/>
          <w:b/>
          <w:bCs/>
          <w:spacing w:val="10"/>
          <w:sz w:val="18"/>
          <w:szCs w:val="18"/>
        </w:rPr>
        <w:t>V</w:t>
      </w:r>
      <w:r w:rsidRPr="00057009">
        <w:rPr>
          <w:rFonts w:asciiTheme="majorHAnsi" w:hAnsiTheme="majorHAnsi"/>
          <w:b/>
          <w:bCs/>
          <w:sz w:val="18"/>
          <w:szCs w:val="18"/>
        </w:rPr>
        <w:t>E</w:t>
      </w:r>
    </w:p>
    <w:p w14:paraId="56BF149C" w14:textId="77777777" w:rsidR="00102A7E" w:rsidRPr="00057009" w:rsidRDefault="00102A7E">
      <w:pPr>
        <w:spacing w:before="8" w:line="100" w:lineRule="exact"/>
        <w:rPr>
          <w:rFonts w:asciiTheme="majorHAnsi" w:hAnsiTheme="majorHAnsi"/>
          <w:sz w:val="8"/>
          <w:szCs w:val="8"/>
        </w:rPr>
      </w:pPr>
    </w:p>
    <w:p w14:paraId="7B8680E8" w14:textId="77777777" w:rsidR="00102A7E" w:rsidRPr="00057009" w:rsidRDefault="00102A7E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720C351F" w14:textId="77777777" w:rsidR="00102A7E" w:rsidRPr="00057009" w:rsidRDefault="00057009">
      <w:pPr>
        <w:ind w:right="82"/>
        <w:rPr>
          <w:rFonts w:asciiTheme="majorHAnsi" w:hAnsiTheme="majorHAnsi"/>
          <w:sz w:val="18"/>
          <w:szCs w:val="18"/>
        </w:rPr>
      </w:pPr>
      <w:r w:rsidRPr="00057009">
        <w:rPr>
          <w:rFonts w:asciiTheme="majorHAnsi" w:hAnsiTheme="majorHAnsi"/>
          <w:sz w:val="18"/>
          <w:szCs w:val="18"/>
        </w:rPr>
        <w:t>A</w:t>
      </w:r>
      <w:r w:rsidRPr="00057009">
        <w:rPr>
          <w:rFonts w:asciiTheme="majorHAnsi" w:hAnsiTheme="majorHAnsi"/>
          <w:spacing w:val="6"/>
          <w:sz w:val="18"/>
          <w:szCs w:val="18"/>
        </w:rPr>
        <w:t xml:space="preserve"> q</w:t>
      </w:r>
      <w:r w:rsidRPr="00057009">
        <w:rPr>
          <w:rFonts w:asciiTheme="majorHAnsi" w:hAnsiTheme="majorHAnsi"/>
          <w:spacing w:val="3"/>
          <w:sz w:val="18"/>
          <w:szCs w:val="18"/>
        </w:rPr>
        <w:t>u</w:t>
      </w:r>
      <w:r w:rsidRPr="00057009">
        <w:rPr>
          <w:rFonts w:asciiTheme="majorHAnsi" w:hAnsiTheme="majorHAnsi"/>
          <w:spacing w:val="4"/>
          <w:sz w:val="18"/>
          <w:szCs w:val="18"/>
        </w:rPr>
        <w:t>i</w:t>
      </w:r>
      <w:r w:rsidRPr="00057009">
        <w:rPr>
          <w:rFonts w:asciiTheme="majorHAnsi" w:hAnsiTheme="majorHAnsi"/>
          <w:spacing w:val="5"/>
          <w:sz w:val="18"/>
          <w:szCs w:val="18"/>
        </w:rPr>
        <w:t>c</w:t>
      </w:r>
      <w:r w:rsidRPr="00057009">
        <w:rPr>
          <w:rFonts w:asciiTheme="majorHAnsi" w:hAnsiTheme="majorHAnsi"/>
          <w:sz w:val="18"/>
          <w:szCs w:val="18"/>
        </w:rPr>
        <w:t>k</w:t>
      </w:r>
      <w:r w:rsidRPr="00057009">
        <w:rPr>
          <w:rFonts w:asciiTheme="majorHAnsi" w:hAnsiTheme="majorHAnsi"/>
          <w:spacing w:val="4"/>
          <w:sz w:val="18"/>
          <w:szCs w:val="18"/>
        </w:rPr>
        <w:t xml:space="preserve"> l</w:t>
      </w:r>
      <w:r w:rsidRPr="00057009">
        <w:rPr>
          <w:rFonts w:asciiTheme="majorHAnsi" w:hAnsiTheme="majorHAnsi"/>
          <w:spacing w:val="3"/>
          <w:sz w:val="18"/>
          <w:szCs w:val="18"/>
        </w:rPr>
        <w:t>e</w:t>
      </w:r>
      <w:r w:rsidRPr="00057009">
        <w:rPr>
          <w:rFonts w:asciiTheme="majorHAnsi" w:hAnsiTheme="majorHAnsi"/>
          <w:spacing w:val="5"/>
          <w:sz w:val="18"/>
          <w:szCs w:val="18"/>
        </w:rPr>
        <w:t>ar</w:t>
      </w:r>
      <w:r w:rsidRPr="00057009">
        <w:rPr>
          <w:rFonts w:asciiTheme="majorHAnsi" w:hAnsiTheme="majorHAnsi"/>
          <w:spacing w:val="3"/>
          <w:sz w:val="18"/>
          <w:szCs w:val="18"/>
        </w:rPr>
        <w:t>ne</w:t>
      </w:r>
      <w:r w:rsidRPr="00057009">
        <w:rPr>
          <w:rFonts w:asciiTheme="majorHAnsi" w:hAnsiTheme="majorHAnsi"/>
          <w:sz w:val="18"/>
          <w:szCs w:val="18"/>
        </w:rPr>
        <w:t>r</w:t>
      </w:r>
      <w:r w:rsidRPr="00057009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057009">
        <w:rPr>
          <w:rFonts w:asciiTheme="majorHAnsi" w:hAnsiTheme="majorHAnsi"/>
          <w:sz w:val="18"/>
          <w:szCs w:val="18"/>
        </w:rPr>
        <w:t>w</w:t>
      </w:r>
      <w:r w:rsidRPr="00057009">
        <w:rPr>
          <w:rFonts w:asciiTheme="majorHAnsi" w:hAnsiTheme="majorHAnsi"/>
          <w:spacing w:val="4"/>
          <w:sz w:val="18"/>
          <w:szCs w:val="18"/>
        </w:rPr>
        <w:t>h</w:t>
      </w:r>
      <w:r w:rsidRPr="00057009">
        <w:rPr>
          <w:rFonts w:asciiTheme="majorHAnsi" w:hAnsiTheme="majorHAnsi"/>
          <w:sz w:val="18"/>
          <w:szCs w:val="18"/>
        </w:rPr>
        <w:t>o</w:t>
      </w:r>
      <w:r w:rsidRPr="00057009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4"/>
          <w:sz w:val="18"/>
          <w:szCs w:val="18"/>
        </w:rPr>
        <w:t>i</w:t>
      </w:r>
      <w:r w:rsidRPr="00057009">
        <w:rPr>
          <w:rFonts w:asciiTheme="majorHAnsi" w:hAnsiTheme="majorHAnsi"/>
          <w:sz w:val="18"/>
          <w:szCs w:val="18"/>
        </w:rPr>
        <w:t>s</w:t>
      </w:r>
      <w:r w:rsidRPr="00057009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6"/>
          <w:sz w:val="18"/>
          <w:szCs w:val="18"/>
        </w:rPr>
        <w:t>p</w:t>
      </w:r>
      <w:r w:rsidRPr="00057009">
        <w:rPr>
          <w:rFonts w:asciiTheme="majorHAnsi" w:hAnsiTheme="majorHAnsi"/>
          <w:spacing w:val="3"/>
          <w:sz w:val="18"/>
          <w:szCs w:val="18"/>
        </w:rPr>
        <w:t>h</w:t>
      </w:r>
      <w:r w:rsidRPr="00057009">
        <w:rPr>
          <w:rFonts w:asciiTheme="majorHAnsi" w:hAnsiTheme="majorHAnsi"/>
          <w:spacing w:val="1"/>
          <w:sz w:val="18"/>
          <w:szCs w:val="18"/>
        </w:rPr>
        <w:t>y</w:t>
      </w:r>
      <w:r w:rsidRPr="00057009">
        <w:rPr>
          <w:rFonts w:asciiTheme="majorHAnsi" w:hAnsiTheme="majorHAnsi"/>
          <w:spacing w:val="4"/>
          <w:sz w:val="18"/>
          <w:szCs w:val="18"/>
        </w:rPr>
        <w:t>si</w:t>
      </w:r>
      <w:r w:rsidRPr="00057009">
        <w:rPr>
          <w:rFonts w:asciiTheme="majorHAnsi" w:hAnsiTheme="majorHAnsi"/>
          <w:spacing w:val="5"/>
          <w:sz w:val="18"/>
          <w:szCs w:val="18"/>
        </w:rPr>
        <w:t>ca</w:t>
      </w:r>
      <w:r w:rsidRPr="00057009">
        <w:rPr>
          <w:rFonts w:asciiTheme="majorHAnsi" w:hAnsiTheme="majorHAnsi"/>
          <w:spacing w:val="4"/>
          <w:sz w:val="18"/>
          <w:szCs w:val="18"/>
        </w:rPr>
        <w:t>ll</w:t>
      </w:r>
      <w:r w:rsidRPr="00057009">
        <w:rPr>
          <w:rFonts w:asciiTheme="majorHAnsi" w:hAnsiTheme="majorHAnsi"/>
          <w:sz w:val="18"/>
          <w:szCs w:val="18"/>
        </w:rPr>
        <w:t>y</w:t>
      </w:r>
      <w:r w:rsidRPr="00057009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3"/>
          <w:sz w:val="18"/>
          <w:szCs w:val="18"/>
        </w:rPr>
        <w:t>f</w:t>
      </w:r>
      <w:r w:rsidRPr="00057009">
        <w:rPr>
          <w:rFonts w:asciiTheme="majorHAnsi" w:hAnsiTheme="majorHAnsi"/>
          <w:spacing w:val="4"/>
          <w:sz w:val="18"/>
          <w:szCs w:val="18"/>
        </w:rPr>
        <w:t>i</w:t>
      </w:r>
      <w:r w:rsidRPr="00057009">
        <w:rPr>
          <w:rFonts w:asciiTheme="majorHAnsi" w:hAnsiTheme="majorHAnsi"/>
          <w:sz w:val="18"/>
          <w:szCs w:val="18"/>
        </w:rPr>
        <w:t>t</w:t>
      </w:r>
      <w:r w:rsidRPr="00057009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5"/>
          <w:sz w:val="18"/>
          <w:szCs w:val="18"/>
        </w:rPr>
        <w:t>a</w:t>
      </w:r>
      <w:r w:rsidRPr="00057009">
        <w:rPr>
          <w:rFonts w:asciiTheme="majorHAnsi" w:hAnsiTheme="majorHAnsi"/>
          <w:spacing w:val="3"/>
          <w:sz w:val="18"/>
          <w:szCs w:val="18"/>
        </w:rPr>
        <w:t>n</w:t>
      </w:r>
      <w:r w:rsidRPr="00057009">
        <w:rPr>
          <w:rFonts w:asciiTheme="majorHAnsi" w:hAnsiTheme="majorHAnsi"/>
          <w:sz w:val="18"/>
          <w:szCs w:val="18"/>
        </w:rPr>
        <w:t>d</w:t>
      </w:r>
      <w:r w:rsidRPr="00057009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3"/>
          <w:sz w:val="18"/>
          <w:szCs w:val="18"/>
        </w:rPr>
        <w:t>h</w:t>
      </w:r>
      <w:r w:rsidRPr="00057009">
        <w:rPr>
          <w:rFonts w:asciiTheme="majorHAnsi" w:hAnsiTheme="majorHAnsi"/>
          <w:spacing w:val="5"/>
          <w:sz w:val="18"/>
          <w:szCs w:val="18"/>
        </w:rPr>
        <w:t>a</w:t>
      </w:r>
      <w:r w:rsidRPr="00057009">
        <w:rPr>
          <w:rFonts w:asciiTheme="majorHAnsi" w:hAnsiTheme="majorHAnsi"/>
          <w:sz w:val="18"/>
          <w:szCs w:val="18"/>
        </w:rPr>
        <w:t>s</w:t>
      </w:r>
      <w:r w:rsidRPr="00057009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4"/>
          <w:sz w:val="18"/>
          <w:szCs w:val="18"/>
        </w:rPr>
        <w:t>t</w:t>
      </w:r>
      <w:r w:rsidRPr="00057009">
        <w:rPr>
          <w:rFonts w:asciiTheme="majorHAnsi" w:hAnsiTheme="majorHAnsi"/>
          <w:spacing w:val="3"/>
          <w:sz w:val="18"/>
          <w:szCs w:val="18"/>
        </w:rPr>
        <w:t>h</w:t>
      </w:r>
      <w:r w:rsidRPr="00057009">
        <w:rPr>
          <w:rFonts w:asciiTheme="majorHAnsi" w:hAnsiTheme="majorHAnsi"/>
          <w:sz w:val="18"/>
          <w:szCs w:val="18"/>
        </w:rPr>
        <w:t>e</w:t>
      </w:r>
      <w:r w:rsidRPr="00057009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4"/>
          <w:sz w:val="18"/>
          <w:szCs w:val="18"/>
        </w:rPr>
        <w:t>s</w:t>
      </w:r>
      <w:r w:rsidRPr="00057009">
        <w:rPr>
          <w:rFonts w:asciiTheme="majorHAnsi" w:hAnsiTheme="majorHAnsi"/>
          <w:spacing w:val="2"/>
          <w:sz w:val="18"/>
          <w:szCs w:val="18"/>
        </w:rPr>
        <w:t>t</w:t>
      </w:r>
      <w:r w:rsidRPr="00057009">
        <w:rPr>
          <w:rFonts w:asciiTheme="majorHAnsi" w:hAnsiTheme="majorHAnsi"/>
          <w:spacing w:val="5"/>
          <w:sz w:val="18"/>
          <w:szCs w:val="18"/>
        </w:rPr>
        <w:t>re</w:t>
      </w:r>
      <w:r w:rsidRPr="00057009">
        <w:rPr>
          <w:rFonts w:asciiTheme="majorHAnsi" w:hAnsiTheme="majorHAnsi"/>
          <w:spacing w:val="3"/>
          <w:sz w:val="18"/>
          <w:szCs w:val="18"/>
        </w:rPr>
        <w:t>ng</w:t>
      </w:r>
      <w:r w:rsidRPr="00057009">
        <w:rPr>
          <w:rFonts w:asciiTheme="majorHAnsi" w:hAnsiTheme="majorHAnsi"/>
          <w:spacing w:val="4"/>
          <w:sz w:val="18"/>
          <w:szCs w:val="18"/>
        </w:rPr>
        <w:t>t</w:t>
      </w:r>
      <w:r w:rsidRPr="00057009">
        <w:rPr>
          <w:rFonts w:asciiTheme="majorHAnsi" w:hAnsiTheme="majorHAnsi"/>
          <w:sz w:val="18"/>
          <w:szCs w:val="18"/>
        </w:rPr>
        <w:t xml:space="preserve">h </w:t>
      </w:r>
      <w:r w:rsidRPr="00057009">
        <w:rPr>
          <w:rFonts w:asciiTheme="majorHAnsi" w:hAnsiTheme="majorHAnsi"/>
          <w:spacing w:val="5"/>
          <w:sz w:val="18"/>
          <w:szCs w:val="18"/>
        </w:rPr>
        <w:t>a</w:t>
      </w:r>
      <w:r w:rsidRPr="00057009">
        <w:rPr>
          <w:rFonts w:asciiTheme="majorHAnsi" w:hAnsiTheme="majorHAnsi"/>
          <w:spacing w:val="3"/>
          <w:sz w:val="18"/>
          <w:szCs w:val="18"/>
        </w:rPr>
        <w:t>n</w:t>
      </w:r>
      <w:r w:rsidRPr="00057009">
        <w:rPr>
          <w:rFonts w:asciiTheme="majorHAnsi" w:hAnsiTheme="majorHAnsi"/>
          <w:sz w:val="18"/>
          <w:szCs w:val="18"/>
        </w:rPr>
        <w:t>d</w:t>
      </w:r>
      <w:r w:rsidRPr="00057009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4"/>
          <w:sz w:val="18"/>
          <w:szCs w:val="18"/>
        </w:rPr>
        <w:t>s</w:t>
      </w:r>
      <w:r w:rsidRPr="00057009">
        <w:rPr>
          <w:rFonts w:asciiTheme="majorHAnsi" w:hAnsiTheme="majorHAnsi"/>
          <w:spacing w:val="2"/>
          <w:sz w:val="18"/>
          <w:szCs w:val="18"/>
        </w:rPr>
        <w:t>t</w:t>
      </w:r>
      <w:r w:rsidRPr="00057009">
        <w:rPr>
          <w:rFonts w:asciiTheme="majorHAnsi" w:hAnsiTheme="majorHAnsi"/>
          <w:spacing w:val="5"/>
          <w:sz w:val="18"/>
          <w:szCs w:val="18"/>
        </w:rPr>
        <w:t>a</w:t>
      </w:r>
      <w:r w:rsidRPr="00057009">
        <w:rPr>
          <w:rFonts w:asciiTheme="majorHAnsi" w:hAnsiTheme="majorHAnsi"/>
          <w:spacing w:val="1"/>
          <w:sz w:val="18"/>
          <w:szCs w:val="18"/>
        </w:rPr>
        <w:t>m</w:t>
      </w:r>
      <w:r w:rsidRPr="00057009">
        <w:rPr>
          <w:rFonts w:asciiTheme="majorHAnsi" w:hAnsiTheme="majorHAnsi"/>
          <w:spacing w:val="4"/>
          <w:sz w:val="18"/>
          <w:szCs w:val="18"/>
        </w:rPr>
        <w:t>i</w:t>
      </w:r>
      <w:r w:rsidRPr="00057009">
        <w:rPr>
          <w:rFonts w:asciiTheme="majorHAnsi" w:hAnsiTheme="majorHAnsi"/>
          <w:spacing w:val="3"/>
          <w:sz w:val="18"/>
          <w:szCs w:val="18"/>
        </w:rPr>
        <w:t>n</w:t>
      </w:r>
      <w:r w:rsidRPr="00057009">
        <w:rPr>
          <w:rFonts w:asciiTheme="majorHAnsi" w:hAnsiTheme="majorHAnsi"/>
          <w:sz w:val="18"/>
          <w:szCs w:val="18"/>
        </w:rPr>
        <w:t>a</w:t>
      </w:r>
      <w:r w:rsidRPr="00057009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5"/>
          <w:sz w:val="18"/>
          <w:szCs w:val="18"/>
        </w:rPr>
        <w:t>re</w:t>
      </w:r>
      <w:r w:rsidRPr="00057009">
        <w:rPr>
          <w:rFonts w:asciiTheme="majorHAnsi" w:hAnsiTheme="majorHAnsi"/>
          <w:spacing w:val="6"/>
          <w:sz w:val="18"/>
          <w:szCs w:val="18"/>
        </w:rPr>
        <w:t>q</w:t>
      </w:r>
      <w:r w:rsidRPr="00057009">
        <w:rPr>
          <w:rFonts w:asciiTheme="majorHAnsi" w:hAnsiTheme="majorHAnsi"/>
          <w:spacing w:val="3"/>
          <w:sz w:val="18"/>
          <w:szCs w:val="18"/>
        </w:rPr>
        <w:t>u</w:t>
      </w:r>
      <w:r w:rsidRPr="00057009">
        <w:rPr>
          <w:rFonts w:asciiTheme="majorHAnsi" w:hAnsiTheme="majorHAnsi"/>
          <w:spacing w:val="2"/>
          <w:sz w:val="18"/>
          <w:szCs w:val="18"/>
        </w:rPr>
        <w:t>i</w:t>
      </w:r>
      <w:r w:rsidRPr="00057009">
        <w:rPr>
          <w:rFonts w:asciiTheme="majorHAnsi" w:hAnsiTheme="majorHAnsi"/>
          <w:spacing w:val="5"/>
          <w:sz w:val="18"/>
          <w:szCs w:val="18"/>
        </w:rPr>
        <w:t>r</w:t>
      </w:r>
      <w:r w:rsidRPr="00057009">
        <w:rPr>
          <w:rFonts w:asciiTheme="majorHAnsi" w:hAnsiTheme="majorHAnsi"/>
          <w:spacing w:val="3"/>
          <w:sz w:val="18"/>
          <w:szCs w:val="18"/>
        </w:rPr>
        <w:t>e</w:t>
      </w:r>
      <w:r w:rsidRPr="00057009">
        <w:rPr>
          <w:rFonts w:asciiTheme="majorHAnsi" w:hAnsiTheme="majorHAnsi"/>
          <w:sz w:val="18"/>
          <w:szCs w:val="18"/>
        </w:rPr>
        <w:t>d</w:t>
      </w:r>
      <w:r w:rsidRPr="00057009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2"/>
          <w:sz w:val="18"/>
          <w:szCs w:val="18"/>
        </w:rPr>
        <w:t>t</w:t>
      </w:r>
      <w:r w:rsidRPr="00057009">
        <w:rPr>
          <w:rFonts w:asciiTheme="majorHAnsi" w:hAnsiTheme="majorHAnsi"/>
          <w:sz w:val="18"/>
          <w:szCs w:val="18"/>
        </w:rPr>
        <w:t xml:space="preserve">o </w:t>
      </w:r>
      <w:r w:rsidRPr="00057009">
        <w:rPr>
          <w:rFonts w:asciiTheme="majorHAnsi" w:hAnsiTheme="majorHAnsi"/>
          <w:spacing w:val="4"/>
          <w:sz w:val="18"/>
          <w:szCs w:val="18"/>
        </w:rPr>
        <w:t>li</w:t>
      </w:r>
      <w:r w:rsidRPr="00057009">
        <w:rPr>
          <w:rFonts w:asciiTheme="majorHAnsi" w:hAnsiTheme="majorHAnsi"/>
          <w:spacing w:val="3"/>
          <w:sz w:val="18"/>
          <w:szCs w:val="18"/>
        </w:rPr>
        <w:t>f</w:t>
      </w:r>
      <w:r w:rsidRPr="00057009">
        <w:rPr>
          <w:rFonts w:asciiTheme="majorHAnsi" w:hAnsiTheme="majorHAnsi"/>
          <w:sz w:val="18"/>
          <w:szCs w:val="18"/>
        </w:rPr>
        <w:t>t</w:t>
      </w:r>
      <w:r w:rsidRPr="00057009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3"/>
          <w:sz w:val="18"/>
          <w:szCs w:val="18"/>
        </w:rPr>
        <w:t>h</w:t>
      </w:r>
      <w:r w:rsidRPr="00057009">
        <w:rPr>
          <w:rFonts w:asciiTheme="majorHAnsi" w:hAnsiTheme="majorHAnsi"/>
          <w:spacing w:val="4"/>
          <w:sz w:val="18"/>
          <w:szCs w:val="18"/>
        </w:rPr>
        <w:t>i</w:t>
      </w:r>
      <w:r w:rsidRPr="00057009">
        <w:rPr>
          <w:rFonts w:asciiTheme="majorHAnsi" w:hAnsiTheme="majorHAnsi"/>
          <w:spacing w:val="3"/>
          <w:sz w:val="18"/>
          <w:szCs w:val="18"/>
        </w:rPr>
        <w:t>g</w:t>
      </w:r>
      <w:r w:rsidRPr="00057009">
        <w:rPr>
          <w:rFonts w:asciiTheme="majorHAnsi" w:hAnsiTheme="majorHAnsi"/>
          <w:spacing w:val="5"/>
          <w:sz w:val="18"/>
          <w:szCs w:val="18"/>
        </w:rPr>
        <w:t>h</w:t>
      </w:r>
      <w:r w:rsidRPr="00057009">
        <w:rPr>
          <w:rFonts w:asciiTheme="majorHAnsi" w:hAnsiTheme="majorHAnsi"/>
          <w:spacing w:val="3"/>
          <w:sz w:val="18"/>
          <w:szCs w:val="18"/>
        </w:rPr>
        <w:t>-v</w:t>
      </w:r>
      <w:r w:rsidRPr="00057009">
        <w:rPr>
          <w:rFonts w:asciiTheme="majorHAnsi" w:hAnsiTheme="majorHAnsi"/>
          <w:spacing w:val="5"/>
          <w:sz w:val="18"/>
          <w:szCs w:val="18"/>
        </w:rPr>
        <w:t>al</w:t>
      </w:r>
      <w:r w:rsidRPr="00057009">
        <w:rPr>
          <w:rFonts w:asciiTheme="majorHAnsi" w:hAnsiTheme="majorHAnsi"/>
          <w:spacing w:val="3"/>
          <w:sz w:val="18"/>
          <w:szCs w:val="18"/>
        </w:rPr>
        <w:t>u</w:t>
      </w:r>
      <w:r w:rsidRPr="00057009">
        <w:rPr>
          <w:rFonts w:asciiTheme="majorHAnsi" w:hAnsiTheme="majorHAnsi"/>
          <w:spacing w:val="5"/>
          <w:sz w:val="18"/>
          <w:szCs w:val="18"/>
        </w:rPr>
        <w:t>e</w:t>
      </w:r>
      <w:r w:rsidRPr="00057009">
        <w:rPr>
          <w:rFonts w:asciiTheme="majorHAnsi" w:hAnsiTheme="majorHAnsi"/>
          <w:sz w:val="18"/>
          <w:szCs w:val="18"/>
        </w:rPr>
        <w:t>,</w:t>
      </w:r>
      <w:r w:rsidRPr="00057009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4"/>
          <w:sz w:val="18"/>
          <w:szCs w:val="18"/>
        </w:rPr>
        <w:t>s</w:t>
      </w:r>
      <w:r w:rsidRPr="00057009">
        <w:rPr>
          <w:rFonts w:asciiTheme="majorHAnsi" w:hAnsiTheme="majorHAnsi"/>
          <w:spacing w:val="5"/>
          <w:sz w:val="18"/>
          <w:szCs w:val="18"/>
        </w:rPr>
        <w:t>e</w:t>
      </w:r>
      <w:r w:rsidRPr="00057009">
        <w:rPr>
          <w:rFonts w:asciiTheme="majorHAnsi" w:hAnsiTheme="majorHAnsi"/>
          <w:spacing w:val="3"/>
          <w:sz w:val="18"/>
          <w:szCs w:val="18"/>
        </w:rPr>
        <w:t>n</w:t>
      </w:r>
      <w:r w:rsidRPr="00057009">
        <w:rPr>
          <w:rFonts w:asciiTheme="majorHAnsi" w:hAnsiTheme="majorHAnsi"/>
          <w:spacing w:val="4"/>
          <w:sz w:val="18"/>
          <w:szCs w:val="18"/>
        </w:rPr>
        <w:t>siti</w:t>
      </w:r>
      <w:r w:rsidRPr="00057009">
        <w:rPr>
          <w:rFonts w:asciiTheme="majorHAnsi" w:hAnsiTheme="majorHAnsi"/>
          <w:spacing w:val="3"/>
          <w:sz w:val="18"/>
          <w:szCs w:val="18"/>
        </w:rPr>
        <w:t>v</w:t>
      </w:r>
      <w:r w:rsidRPr="00057009">
        <w:rPr>
          <w:rFonts w:asciiTheme="majorHAnsi" w:hAnsiTheme="majorHAnsi"/>
          <w:sz w:val="18"/>
          <w:szCs w:val="18"/>
        </w:rPr>
        <w:t>e</w:t>
      </w:r>
      <w:r w:rsidRPr="00057009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5"/>
          <w:sz w:val="18"/>
          <w:szCs w:val="18"/>
        </w:rPr>
        <w:t>a</w:t>
      </w:r>
      <w:r w:rsidRPr="00057009">
        <w:rPr>
          <w:rFonts w:asciiTheme="majorHAnsi" w:hAnsiTheme="majorHAnsi"/>
          <w:spacing w:val="3"/>
          <w:sz w:val="18"/>
          <w:szCs w:val="18"/>
        </w:rPr>
        <w:t>n</w:t>
      </w:r>
      <w:r w:rsidRPr="00057009">
        <w:rPr>
          <w:rFonts w:asciiTheme="majorHAnsi" w:hAnsiTheme="majorHAnsi"/>
          <w:sz w:val="18"/>
          <w:szCs w:val="18"/>
        </w:rPr>
        <w:t>d</w:t>
      </w:r>
      <w:r w:rsidRPr="00057009">
        <w:rPr>
          <w:rFonts w:asciiTheme="majorHAnsi" w:hAnsiTheme="majorHAnsi"/>
          <w:spacing w:val="3"/>
          <w:sz w:val="18"/>
          <w:szCs w:val="18"/>
        </w:rPr>
        <w:t xml:space="preserve"> f</w:t>
      </w:r>
      <w:r w:rsidRPr="00057009">
        <w:rPr>
          <w:rFonts w:asciiTheme="majorHAnsi" w:hAnsiTheme="majorHAnsi"/>
          <w:spacing w:val="5"/>
          <w:sz w:val="18"/>
          <w:szCs w:val="18"/>
        </w:rPr>
        <w:t>ra</w:t>
      </w:r>
      <w:r w:rsidRPr="00057009">
        <w:rPr>
          <w:rFonts w:asciiTheme="majorHAnsi" w:hAnsiTheme="majorHAnsi"/>
          <w:spacing w:val="3"/>
          <w:sz w:val="18"/>
          <w:szCs w:val="18"/>
        </w:rPr>
        <w:t>g</w:t>
      </w:r>
      <w:r w:rsidRPr="00057009">
        <w:rPr>
          <w:rFonts w:asciiTheme="majorHAnsi" w:hAnsiTheme="majorHAnsi"/>
          <w:spacing w:val="4"/>
          <w:sz w:val="18"/>
          <w:szCs w:val="18"/>
        </w:rPr>
        <w:t>il</w:t>
      </w:r>
      <w:r w:rsidRPr="00057009">
        <w:rPr>
          <w:rFonts w:asciiTheme="majorHAnsi" w:hAnsiTheme="majorHAnsi"/>
          <w:sz w:val="18"/>
          <w:szCs w:val="18"/>
        </w:rPr>
        <w:t>e</w:t>
      </w:r>
      <w:r w:rsidRPr="00057009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1"/>
          <w:sz w:val="18"/>
          <w:szCs w:val="18"/>
        </w:rPr>
        <w:t>g</w:t>
      </w:r>
      <w:r w:rsidRPr="00057009">
        <w:rPr>
          <w:rFonts w:asciiTheme="majorHAnsi" w:hAnsiTheme="majorHAnsi"/>
          <w:spacing w:val="6"/>
          <w:sz w:val="18"/>
          <w:szCs w:val="18"/>
        </w:rPr>
        <w:t>o</w:t>
      </w:r>
      <w:r w:rsidRPr="00057009">
        <w:rPr>
          <w:rFonts w:asciiTheme="majorHAnsi" w:hAnsiTheme="majorHAnsi"/>
          <w:spacing w:val="3"/>
          <w:sz w:val="18"/>
          <w:szCs w:val="18"/>
        </w:rPr>
        <w:t>o</w:t>
      </w:r>
      <w:r w:rsidRPr="00057009">
        <w:rPr>
          <w:rFonts w:asciiTheme="majorHAnsi" w:hAnsiTheme="majorHAnsi"/>
          <w:spacing w:val="6"/>
          <w:sz w:val="18"/>
          <w:szCs w:val="18"/>
        </w:rPr>
        <w:t>d</w:t>
      </w:r>
      <w:r w:rsidRPr="00057009">
        <w:rPr>
          <w:rFonts w:asciiTheme="majorHAnsi" w:hAnsiTheme="majorHAnsi"/>
          <w:sz w:val="18"/>
          <w:szCs w:val="18"/>
        </w:rPr>
        <w:t>s</w:t>
      </w:r>
      <w:r w:rsidRPr="00057009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4"/>
          <w:sz w:val="18"/>
          <w:szCs w:val="18"/>
        </w:rPr>
        <w:t>i</w:t>
      </w:r>
      <w:r w:rsidRPr="00057009">
        <w:rPr>
          <w:rFonts w:asciiTheme="majorHAnsi" w:hAnsiTheme="majorHAnsi"/>
          <w:sz w:val="18"/>
          <w:szCs w:val="18"/>
        </w:rPr>
        <w:t>n</w:t>
      </w:r>
      <w:r w:rsidRPr="00057009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5"/>
          <w:sz w:val="18"/>
          <w:szCs w:val="18"/>
        </w:rPr>
        <w:t>a</w:t>
      </w:r>
      <w:r w:rsidRPr="00057009">
        <w:rPr>
          <w:rFonts w:asciiTheme="majorHAnsi" w:hAnsiTheme="majorHAnsi"/>
          <w:spacing w:val="3"/>
          <w:sz w:val="18"/>
          <w:szCs w:val="18"/>
        </w:rPr>
        <w:t>n</w:t>
      </w:r>
      <w:r w:rsidRPr="00057009">
        <w:rPr>
          <w:rFonts w:asciiTheme="majorHAnsi" w:hAnsiTheme="majorHAnsi"/>
          <w:sz w:val="18"/>
          <w:szCs w:val="18"/>
        </w:rPr>
        <w:t>d</w:t>
      </w:r>
      <w:r w:rsidRPr="00057009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6"/>
          <w:sz w:val="18"/>
          <w:szCs w:val="18"/>
        </w:rPr>
        <w:t>o</w:t>
      </w:r>
      <w:r w:rsidRPr="00057009">
        <w:rPr>
          <w:rFonts w:asciiTheme="majorHAnsi" w:hAnsiTheme="majorHAnsi"/>
          <w:spacing w:val="3"/>
          <w:sz w:val="18"/>
          <w:szCs w:val="18"/>
        </w:rPr>
        <w:t>u</w:t>
      </w:r>
      <w:r w:rsidRPr="00057009">
        <w:rPr>
          <w:rFonts w:asciiTheme="majorHAnsi" w:hAnsiTheme="majorHAnsi"/>
          <w:sz w:val="18"/>
          <w:szCs w:val="18"/>
        </w:rPr>
        <w:t>t</w:t>
      </w:r>
      <w:r w:rsidRPr="00057009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6"/>
          <w:sz w:val="18"/>
          <w:szCs w:val="18"/>
        </w:rPr>
        <w:t>o</w:t>
      </w:r>
      <w:r w:rsidRPr="00057009">
        <w:rPr>
          <w:rFonts w:asciiTheme="majorHAnsi" w:hAnsiTheme="majorHAnsi"/>
          <w:sz w:val="18"/>
          <w:szCs w:val="18"/>
        </w:rPr>
        <w:t>f</w:t>
      </w:r>
      <w:r w:rsidRPr="00057009">
        <w:rPr>
          <w:rFonts w:asciiTheme="majorHAnsi" w:hAnsiTheme="majorHAnsi"/>
          <w:spacing w:val="16"/>
          <w:sz w:val="18"/>
          <w:szCs w:val="18"/>
        </w:rPr>
        <w:t xml:space="preserve"> </w:t>
      </w:r>
      <w:r w:rsidRPr="00057009">
        <w:rPr>
          <w:rFonts w:asciiTheme="majorHAnsi" w:hAnsiTheme="majorHAnsi"/>
          <w:sz w:val="18"/>
          <w:szCs w:val="18"/>
        </w:rPr>
        <w:t>a</w:t>
      </w:r>
      <w:r w:rsidRPr="00057009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2"/>
          <w:sz w:val="18"/>
          <w:szCs w:val="18"/>
        </w:rPr>
        <w:t>w</w:t>
      </w:r>
      <w:r w:rsidRPr="00057009">
        <w:rPr>
          <w:rFonts w:asciiTheme="majorHAnsi" w:hAnsiTheme="majorHAnsi"/>
          <w:spacing w:val="5"/>
          <w:sz w:val="18"/>
          <w:szCs w:val="18"/>
        </w:rPr>
        <w:t>are</w:t>
      </w:r>
      <w:r w:rsidRPr="00057009">
        <w:rPr>
          <w:rFonts w:asciiTheme="majorHAnsi" w:hAnsiTheme="majorHAnsi"/>
          <w:spacing w:val="3"/>
          <w:sz w:val="18"/>
          <w:szCs w:val="18"/>
        </w:rPr>
        <w:t>h</w:t>
      </w:r>
      <w:r w:rsidRPr="00057009">
        <w:rPr>
          <w:rFonts w:asciiTheme="majorHAnsi" w:hAnsiTheme="majorHAnsi"/>
          <w:spacing w:val="6"/>
          <w:sz w:val="18"/>
          <w:szCs w:val="18"/>
        </w:rPr>
        <w:t>o</w:t>
      </w:r>
      <w:r w:rsidRPr="00057009">
        <w:rPr>
          <w:rFonts w:asciiTheme="majorHAnsi" w:hAnsiTheme="majorHAnsi"/>
          <w:spacing w:val="3"/>
          <w:sz w:val="18"/>
          <w:szCs w:val="18"/>
        </w:rPr>
        <w:t>u</w:t>
      </w:r>
      <w:r w:rsidRPr="00057009">
        <w:rPr>
          <w:rFonts w:asciiTheme="majorHAnsi" w:hAnsiTheme="majorHAnsi"/>
          <w:spacing w:val="4"/>
          <w:sz w:val="18"/>
          <w:szCs w:val="18"/>
        </w:rPr>
        <w:t>s</w:t>
      </w:r>
      <w:r w:rsidRPr="00057009">
        <w:rPr>
          <w:rFonts w:asciiTheme="majorHAnsi" w:hAnsiTheme="majorHAnsi"/>
          <w:spacing w:val="5"/>
          <w:sz w:val="18"/>
          <w:szCs w:val="18"/>
        </w:rPr>
        <w:t>e</w:t>
      </w:r>
      <w:r w:rsidRPr="00057009">
        <w:rPr>
          <w:rFonts w:asciiTheme="majorHAnsi" w:hAnsiTheme="majorHAnsi"/>
          <w:sz w:val="18"/>
          <w:szCs w:val="18"/>
        </w:rPr>
        <w:t>.</w:t>
      </w:r>
      <w:r w:rsidRPr="00057009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5"/>
          <w:sz w:val="18"/>
          <w:szCs w:val="18"/>
        </w:rPr>
        <w:t>K</w:t>
      </w:r>
      <w:r w:rsidRPr="00057009">
        <w:rPr>
          <w:rFonts w:asciiTheme="majorHAnsi" w:hAnsiTheme="majorHAnsi"/>
          <w:spacing w:val="3"/>
          <w:sz w:val="18"/>
          <w:szCs w:val="18"/>
        </w:rPr>
        <w:t>a</w:t>
      </w:r>
      <w:r w:rsidRPr="00057009">
        <w:rPr>
          <w:rFonts w:asciiTheme="majorHAnsi" w:hAnsiTheme="majorHAnsi"/>
          <w:spacing w:val="5"/>
          <w:sz w:val="18"/>
          <w:szCs w:val="18"/>
        </w:rPr>
        <w:t>re</w:t>
      </w:r>
      <w:r w:rsidRPr="00057009">
        <w:rPr>
          <w:rFonts w:asciiTheme="majorHAnsi" w:hAnsiTheme="majorHAnsi"/>
          <w:sz w:val="18"/>
          <w:szCs w:val="18"/>
        </w:rPr>
        <w:t>n</w:t>
      </w:r>
      <w:r w:rsidRPr="00057009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4"/>
          <w:sz w:val="18"/>
          <w:szCs w:val="18"/>
        </w:rPr>
        <w:t>i</w:t>
      </w:r>
      <w:r w:rsidRPr="00057009">
        <w:rPr>
          <w:rFonts w:asciiTheme="majorHAnsi" w:hAnsiTheme="majorHAnsi"/>
          <w:sz w:val="18"/>
          <w:szCs w:val="18"/>
        </w:rPr>
        <w:t xml:space="preserve">s </w:t>
      </w:r>
      <w:r w:rsidRPr="00057009">
        <w:rPr>
          <w:rFonts w:asciiTheme="majorHAnsi" w:hAnsiTheme="majorHAnsi"/>
          <w:spacing w:val="5"/>
          <w:sz w:val="18"/>
          <w:szCs w:val="18"/>
        </w:rPr>
        <w:t>c</w:t>
      </w:r>
      <w:r w:rsidRPr="00057009">
        <w:rPr>
          <w:rFonts w:asciiTheme="majorHAnsi" w:hAnsiTheme="majorHAnsi"/>
          <w:spacing w:val="6"/>
          <w:sz w:val="18"/>
          <w:szCs w:val="18"/>
        </w:rPr>
        <w:t>o</w:t>
      </w:r>
      <w:r w:rsidRPr="00057009">
        <w:rPr>
          <w:rFonts w:asciiTheme="majorHAnsi" w:hAnsiTheme="majorHAnsi"/>
          <w:spacing w:val="3"/>
          <w:sz w:val="18"/>
          <w:szCs w:val="18"/>
        </w:rPr>
        <w:t>m</w:t>
      </w:r>
      <w:r w:rsidRPr="00057009">
        <w:rPr>
          <w:rFonts w:asciiTheme="majorHAnsi" w:hAnsiTheme="majorHAnsi"/>
          <w:spacing w:val="1"/>
          <w:sz w:val="18"/>
          <w:szCs w:val="18"/>
        </w:rPr>
        <w:t>m</w:t>
      </w:r>
      <w:r w:rsidRPr="00057009">
        <w:rPr>
          <w:rFonts w:asciiTheme="majorHAnsi" w:hAnsiTheme="majorHAnsi"/>
          <w:spacing w:val="4"/>
          <w:sz w:val="18"/>
          <w:szCs w:val="18"/>
        </w:rPr>
        <w:t>itt</w:t>
      </w:r>
      <w:r w:rsidRPr="00057009">
        <w:rPr>
          <w:rFonts w:asciiTheme="majorHAnsi" w:hAnsiTheme="majorHAnsi"/>
          <w:spacing w:val="5"/>
          <w:sz w:val="18"/>
          <w:szCs w:val="18"/>
        </w:rPr>
        <w:t>e</w:t>
      </w:r>
      <w:r w:rsidRPr="00057009">
        <w:rPr>
          <w:rFonts w:asciiTheme="majorHAnsi" w:hAnsiTheme="majorHAnsi"/>
          <w:sz w:val="18"/>
          <w:szCs w:val="18"/>
        </w:rPr>
        <w:t>d</w:t>
      </w:r>
      <w:r w:rsidRPr="00057009">
        <w:rPr>
          <w:rFonts w:asciiTheme="majorHAnsi" w:hAnsiTheme="majorHAnsi"/>
          <w:spacing w:val="2"/>
          <w:sz w:val="18"/>
          <w:szCs w:val="18"/>
        </w:rPr>
        <w:t xml:space="preserve"> t</w:t>
      </w:r>
      <w:r w:rsidRPr="00057009">
        <w:rPr>
          <w:rFonts w:asciiTheme="majorHAnsi" w:hAnsiTheme="majorHAnsi"/>
          <w:sz w:val="18"/>
          <w:szCs w:val="18"/>
        </w:rPr>
        <w:t>o</w:t>
      </w:r>
      <w:r w:rsidRPr="00057009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2"/>
          <w:sz w:val="18"/>
          <w:szCs w:val="18"/>
        </w:rPr>
        <w:t>s</w:t>
      </w:r>
      <w:r w:rsidRPr="00057009">
        <w:rPr>
          <w:rFonts w:asciiTheme="majorHAnsi" w:hAnsiTheme="majorHAnsi"/>
          <w:spacing w:val="5"/>
          <w:sz w:val="18"/>
          <w:szCs w:val="18"/>
        </w:rPr>
        <w:t>a</w:t>
      </w:r>
      <w:r w:rsidRPr="00057009">
        <w:rPr>
          <w:rFonts w:asciiTheme="majorHAnsi" w:hAnsiTheme="majorHAnsi"/>
          <w:spacing w:val="3"/>
          <w:sz w:val="18"/>
          <w:szCs w:val="18"/>
        </w:rPr>
        <w:t>f</w:t>
      </w:r>
      <w:r w:rsidRPr="00057009">
        <w:rPr>
          <w:rFonts w:asciiTheme="majorHAnsi" w:hAnsiTheme="majorHAnsi"/>
          <w:spacing w:val="5"/>
          <w:sz w:val="18"/>
          <w:szCs w:val="18"/>
        </w:rPr>
        <w:t>e</w:t>
      </w:r>
      <w:r w:rsidRPr="00057009">
        <w:rPr>
          <w:rFonts w:asciiTheme="majorHAnsi" w:hAnsiTheme="majorHAnsi"/>
          <w:spacing w:val="4"/>
          <w:sz w:val="18"/>
          <w:szCs w:val="18"/>
        </w:rPr>
        <w:t>t</w:t>
      </w:r>
      <w:r w:rsidRPr="00057009">
        <w:rPr>
          <w:rFonts w:asciiTheme="majorHAnsi" w:hAnsiTheme="majorHAnsi"/>
          <w:spacing w:val="1"/>
          <w:sz w:val="18"/>
          <w:szCs w:val="18"/>
        </w:rPr>
        <w:t>y</w:t>
      </w:r>
      <w:r w:rsidRPr="00057009">
        <w:rPr>
          <w:rFonts w:asciiTheme="majorHAnsi" w:hAnsiTheme="majorHAnsi"/>
          <w:sz w:val="18"/>
          <w:szCs w:val="18"/>
        </w:rPr>
        <w:t>,</w:t>
      </w:r>
      <w:r w:rsidRPr="00057009">
        <w:rPr>
          <w:rFonts w:asciiTheme="majorHAnsi" w:hAnsiTheme="majorHAnsi"/>
          <w:spacing w:val="5"/>
          <w:sz w:val="18"/>
          <w:szCs w:val="18"/>
        </w:rPr>
        <w:t xml:space="preserve"> a</w:t>
      </w:r>
      <w:r w:rsidRPr="00057009">
        <w:rPr>
          <w:rFonts w:asciiTheme="majorHAnsi" w:hAnsiTheme="majorHAnsi"/>
          <w:spacing w:val="3"/>
          <w:sz w:val="18"/>
          <w:szCs w:val="18"/>
        </w:rPr>
        <w:t>n</w:t>
      </w:r>
      <w:r w:rsidRPr="00057009">
        <w:rPr>
          <w:rFonts w:asciiTheme="majorHAnsi" w:hAnsiTheme="majorHAnsi"/>
          <w:sz w:val="18"/>
          <w:szCs w:val="18"/>
        </w:rPr>
        <w:t>d</w:t>
      </w:r>
      <w:r w:rsidRPr="00057009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057009">
        <w:rPr>
          <w:rFonts w:asciiTheme="majorHAnsi" w:hAnsiTheme="majorHAnsi"/>
          <w:sz w:val="18"/>
          <w:szCs w:val="18"/>
        </w:rPr>
        <w:t>w</w:t>
      </w:r>
      <w:r w:rsidRPr="00057009">
        <w:rPr>
          <w:rFonts w:asciiTheme="majorHAnsi" w:hAnsiTheme="majorHAnsi"/>
          <w:spacing w:val="5"/>
          <w:sz w:val="18"/>
          <w:szCs w:val="18"/>
        </w:rPr>
        <w:t>i</w:t>
      </w:r>
      <w:r w:rsidRPr="00057009">
        <w:rPr>
          <w:rFonts w:asciiTheme="majorHAnsi" w:hAnsiTheme="majorHAnsi"/>
          <w:spacing w:val="4"/>
          <w:sz w:val="18"/>
          <w:szCs w:val="18"/>
        </w:rPr>
        <w:t>l</w:t>
      </w:r>
      <w:r w:rsidRPr="00057009">
        <w:rPr>
          <w:rFonts w:asciiTheme="majorHAnsi" w:hAnsiTheme="majorHAnsi"/>
          <w:sz w:val="18"/>
          <w:szCs w:val="18"/>
        </w:rPr>
        <w:t>l</w:t>
      </w:r>
      <w:r w:rsidRPr="00057009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3"/>
          <w:sz w:val="18"/>
          <w:szCs w:val="18"/>
        </w:rPr>
        <w:t>b</w:t>
      </w:r>
      <w:r w:rsidRPr="00057009">
        <w:rPr>
          <w:rFonts w:asciiTheme="majorHAnsi" w:hAnsiTheme="majorHAnsi"/>
          <w:sz w:val="18"/>
          <w:szCs w:val="18"/>
        </w:rPr>
        <w:t>e</w:t>
      </w:r>
      <w:r w:rsidRPr="00057009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1"/>
          <w:sz w:val="18"/>
          <w:szCs w:val="18"/>
        </w:rPr>
        <w:t>m</w:t>
      </w:r>
      <w:r w:rsidRPr="00057009">
        <w:rPr>
          <w:rFonts w:asciiTheme="majorHAnsi" w:hAnsiTheme="majorHAnsi"/>
          <w:spacing w:val="6"/>
          <w:sz w:val="18"/>
          <w:szCs w:val="18"/>
        </w:rPr>
        <w:t>o</w:t>
      </w:r>
      <w:r w:rsidRPr="00057009">
        <w:rPr>
          <w:rFonts w:asciiTheme="majorHAnsi" w:hAnsiTheme="majorHAnsi"/>
          <w:spacing w:val="5"/>
          <w:sz w:val="18"/>
          <w:szCs w:val="18"/>
        </w:rPr>
        <w:t>r</w:t>
      </w:r>
      <w:r w:rsidRPr="00057009">
        <w:rPr>
          <w:rFonts w:asciiTheme="majorHAnsi" w:hAnsiTheme="majorHAnsi"/>
          <w:sz w:val="18"/>
          <w:szCs w:val="18"/>
        </w:rPr>
        <w:t>e</w:t>
      </w:r>
      <w:r w:rsidRPr="00057009">
        <w:rPr>
          <w:rFonts w:asciiTheme="majorHAnsi" w:hAnsiTheme="majorHAnsi"/>
          <w:spacing w:val="4"/>
          <w:sz w:val="18"/>
          <w:szCs w:val="18"/>
        </w:rPr>
        <w:t xml:space="preserve"> t</w:t>
      </w:r>
      <w:r w:rsidRPr="00057009">
        <w:rPr>
          <w:rFonts w:asciiTheme="majorHAnsi" w:hAnsiTheme="majorHAnsi"/>
          <w:spacing w:val="3"/>
          <w:sz w:val="18"/>
          <w:szCs w:val="18"/>
        </w:rPr>
        <w:t>h</w:t>
      </w:r>
      <w:r w:rsidRPr="00057009">
        <w:rPr>
          <w:rFonts w:asciiTheme="majorHAnsi" w:hAnsiTheme="majorHAnsi"/>
          <w:spacing w:val="5"/>
          <w:sz w:val="18"/>
          <w:szCs w:val="18"/>
        </w:rPr>
        <w:t>a</w:t>
      </w:r>
      <w:r w:rsidRPr="00057009">
        <w:rPr>
          <w:rFonts w:asciiTheme="majorHAnsi" w:hAnsiTheme="majorHAnsi"/>
          <w:sz w:val="18"/>
          <w:szCs w:val="18"/>
        </w:rPr>
        <w:t>n</w:t>
      </w:r>
      <w:r w:rsidRPr="00057009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3"/>
          <w:sz w:val="18"/>
          <w:szCs w:val="18"/>
        </w:rPr>
        <w:t>a</w:t>
      </w:r>
      <w:r w:rsidRPr="00057009">
        <w:rPr>
          <w:rFonts w:asciiTheme="majorHAnsi" w:hAnsiTheme="majorHAnsi"/>
          <w:spacing w:val="6"/>
          <w:sz w:val="18"/>
          <w:szCs w:val="18"/>
        </w:rPr>
        <w:t>b</w:t>
      </w:r>
      <w:r w:rsidRPr="00057009">
        <w:rPr>
          <w:rFonts w:asciiTheme="majorHAnsi" w:hAnsiTheme="majorHAnsi"/>
          <w:spacing w:val="4"/>
          <w:sz w:val="18"/>
          <w:szCs w:val="18"/>
        </w:rPr>
        <w:t>l</w:t>
      </w:r>
      <w:r w:rsidRPr="00057009">
        <w:rPr>
          <w:rFonts w:asciiTheme="majorHAnsi" w:hAnsiTheme="majorHAnsi"/>
          <w:sz w:val="18"/>
          <w:szCs w:val="18"/>
        </w:rPr>
        <w:t>e</w:t>
      </w:r>
      <w:r w:rsidRPr="00057009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2"/>
          <w:sz w:val="18"/>
          <w:szCs w:val="18"/>
        </w:rPr>
        <w:t>t</w:t>
      </w:r>
      <w:r w:rsidRPr="00057009">
        <w:rPr>
          <w:rFonts w:asciiTheme="majorHAnsi" w:hAnsiTheme="majorHAnsi"/>
          <w:sz w:val="18"/>
          <w:szCs w:val="18"/>
        </w:rPr>
        <w:t>o</w:t>
      </w:r>
      <w:r w:rsidRPr="00057009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3"/>
          <w:sz w:val="18"/>
          <w:szCs w:val="18"/>
        </w:rPr>
        <w:t>o</w:t>
      </w:r>
      <w:r w:rsidRPr="00057009">
        <w:rPr>
          <w:rFonts w:asciiTheme="majorHAnsi" w:hAnsiTheme="majorHAnsi"/>
          <w:spacing w:val="6"/>
          <w:sz w:val="18"/>
          <w:szCs w:val="18"/>
        </w:rPr>
        <w:t>p</w:t>
      </w:r>
      <w:r w:rsidRPr="00057009">
        <w:rPr>
          <w:rFonts w:asciiTheme="majorHAnsi" w:hAnsiTheme="majorHAnsi"/>
          <w:spacing w:val="3"/>
          <w:sz w:val="18"/>
          <w:szCs w:val="18"/>
        </w:rPr>
        <w:t>e</w:t>
      </w:r>
      <w:r w:rsidRPr="00057009">
        <w:rPr>
          <w:rFonts w:asciiTheme="majorHAnsi" w:hAnsiTheme="majorHAnsi"/>
          <w:spacing w:val="5"/>
          <w:sz w:val="18"/>
          <w:szCs w:val="18"/>
        </w:rPr>
        <w:t>ra</w:t>
      </w:r>
      <w:r w:rsidRPr="00057009">
        <w:rPr>
          <w:rFonts w:asciiTheme="majorHAnsi" w:hAnsiTheme="majorHAnsi"/>
          <w:spacing w:val="4"/>
          <w:sz w:val="18"/>
          <w:szCs w:val="18"/>
        </w:rPr>
        <w:t>t</w:t>
      </w:r>
      <w:r w:rsidRPr="00057009">
        <w:rPr>
          <w:rFonts w:asciiTheme="majorHAnsi" w:hAnsiTheme="majorHAnsi"/>
          <w:sz w:val="18"/>
          <w:szCs w:val="18"/>
        </w:rPr>
        <w:t>e</w:t>
      </w:r>
      <w:r w:rsidRPr="00057009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1"/>
          <w:sz w:val="18"/>
          <w:szCs w:val="18"/>
        </w:rPr>
        <w:t>m</w:t>
      </w:r>
      <w:r w:rsidRPr="00057009">
        <w:rPr>
          <w:rFonts w:asciiTheme="majorHAnsi" w:hAnsiTheme="majorHAnsi"/>
          <w:spacing w:val="6"/>
          <w:sz w:val="18"/>
          <w:szCs w:val="18"/>
        </w:rPr>
        <w:t>o</w:t>
      </w:r>
      <w:r w:rsidRPr="00057009">
        <w:rPr>
          <w:rFonts w:asciiTheme="majorHAnsi" w:hAnsiTheme="majorHAnsi"/>
          <w:spacing w:val="3"/>
          <w:sz w:val="18"/>
          <w:szCs w:val="18"/>
        </w:rPr>
        <w:t>v</w:t>
      </w:r>
      <w:r w:rsidRPr="00057009">
        <w:rPr>
          <w:rFonts w:asciiTheme="majorHAnsi" w:hAnsiTheme="majorHAnsi"/>
          <w:spacing w:val="4"/>
          <w:sz w:val="18"/>
          <w:szCs w:val="18"/>
        </w:rPr>
        <w:t>i</w:t>
      </w:r>
      <w:r w:rsidRPr="00057009">
        <w:rPr>
          <w:rFonts w:asciiTheme="majorHAnsi" w:hAnsiTheme="majorHAnsi"/>
          <w:spacing w:val="3"/>
          <w:sz w:val="18"/>
          <w:szCs w:val="18"/>
        </w:rPr>
        <w:t>n</w:t>
      </w:r>
      <w:r w:rsidRPr="00057009">
        <w:rPr>
          <w:rFonts w:asciiTheme="majorHAnsi" w:hAnsiTheme="majorHAnsi"/>
          <w:sz w:val="18"/>
          <w:szCs w:val="18"/>
        </w:rPr>
        <w:t>g</w:t>
      </w:r>
      <w:r w:rsidRPr="00057009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5"/>
          <w:sz w:val="18"/>
          <w:szCs w:val="18"/>
        </w:rPr>
        <w:t>e</w:t>
      </w:r>
      <w:r w:rsidRPr="00057009">
        <w:rPr>
          <w:rFonts w:asciiTheme="majorHAnsi" w:hAnsiTheme="majorHAnsi"/>
          <w:spacing w:val="6"/>
          <w:sz w:val="18"/>
          <w:szCs w:val="18"/>
        </w:rPr>
        <w:t>q</w:t>
      </w:r>
      <w:r w:rsidRPr="00057009">
        <w:rPr>
          <w:rFonts w:asciiTheme="majorHAnsi" w:hAnsiTheme="majorHAnsi"/>
          <w:spacing w:val="3"/>
          <w:sz w:val="18"/>
          <w:szCs w:val="18"/>
        </w:rPr>
        <w:t>u</w:t>
      </w:r>
      <w:r w:rsidRPr="00057009">
        <w:rPr>
          <w:rFonts w:asciiTheme="majorHAnsi" w:hAnsiTheme="majorHAnsi"/>
          <w:spacing w:val="4"/>
          <w:sz w:val="18"/>
          <w:szCs w:val="18"/>
        </w:rPr>
        <w:t>i</w:t>
      </w:r>
      <w:r w:rsidRPr="00057009">
        <w:rPr>
          <w:rFonts w:asciiTheme="majorHAnsi" w:hAnsiTheme="majorHAnsi"/>
          <w:spacing w:val="6"/>
          <w:sz w:val="18"/>
          <w:szCs w:val="18"/>
        </w:rPr>
        <w:t>p</w:t>
      </w:r>
      <w:r w:rsidRPr="00057009">
        <w:rPr>
          <w:rFonts w:asciiTheme="majorHAnsi" w:hAnsiTheme="majorHAnsi"/>
          <w:spacing w:val="1"/>
          <w:sz w:val="18"/>
          <w:szCs w:val="18"/>
        </w:rPr>
        <w:t>m</w:t>
      </w:r>
      <w:r w:rsidRPr="00057009">
        <w:rPr>
          <w:rFonts w:asciiTheme="majorHAnsi" w:hAnsiTheme="majorHAnsi"/>
          <w:spacing w:val="5"/>
          <w:sz w:val="18"/>
          <w:szCs w:val="18"/>
        </w:rPr>
        <w:t>e</w:t>
      </w:r>
      <w:r w:rsidRPr="00057009">
        <w:rPr>
          <w:rFonts w:asciiTheme="majorHAnsi" w:hAnsiTheme="majorHAnsi"/>
          <w:spacing w:val="3"/>
          <w:sz w:val="18"/>
          <w:szCs w:val="18"/>
        </w:rPr>
        <w:t>n</w:t>
      </w:r>
      <w:r w:rsidRPr="00057009">
        <w:rPr>
          <w:rFonts w:asciiTheme="majorHAnsi" w:hAnsiTheme="majorHAnsi"/>
          <w:spacing w:val="4"/>
          <w:sz w:val="18"/>
          <w:szCs w:val="18"/>
        </w:rPr>
        <w:t>t</w:t>
      </w:r>
      <w:r w:rsidRPr="00057009">
        <w:rPr>
          <w:rFonts w:asciiTheme="majorHAnsi" w:hAnsiTheme="majorHAnsi"/>
          <w:sz w:val="18"/>
          <w:szCs w:val="18"/>
        </w:rPr>
        <w:t xml:space="preserve">, </w:t>
      </w:r>
      <w:r w:rsidRPr="00057009">
        <w:rPr>
          <w:rFonts w:asciiTheme="majorHAnsi" w:hAnsiTheme="majorHAnsi"/>
          <w:spacing w:val="4"/>
          <w:sz w:val="18"/>
          <w:szCs w:val="18"/>
        </w:rPr>
        <w:t>s</w:t>
      </w:r>
      <w:r w:rsidRPr="00057009">
        <w:rPr>
          <w:rFonts w:asciiTheme="majorHAnsi" w:hAnsiTheme="majorHAnsi"/>
          <w:spacing w:val="3"/>
          <w:sz w:val="18"/>
          <w:szCs w:val="18"/>
        </w:rPr>
        <w:t>u</w:t>
      </w:r>
      <w:r w:rsidRPr="00057009">
        <w:rPr>
          <w:rFonts w:asciiTheme="majorHAnsi" w:hAnsiTheme="majorHAnsi"/>
          <w:spacing w:val="5"/>
          <w:sz w:val="18"/>
          <w:szCs w:val="18"/>
        </w:rPr>
        <w:t>c</w:t>
      </w:r>
      <w:r w:rsidRPr="00057009">
        <w:rPr>
          <w:rFonts w:asciiTheme="majorHAnsi" w:hAnsiTheme="majorHAnsi"/>
          <w:sz w:val="18"/>
          <w:szCs w:val="18"/>
        </w:rPr>
        <w:t>h</w:t>
      </w:r>
      <w:r w:rsidRPr="00057009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5"/>
          <w:sz w:val="18"/>
          <w:szCs w:val="18"/>
        </w:rPr>
        <w:t>a</w:t>
      </w:r>
      <w:r w:rsidRPr="00057009">
        <w:rPr>
          <w:rFonts w:asciiTheme="majorHAnsi" w:hAnsiTheme="majorHAnsi"/>
          <w:sz w:val="18"/>
          <w:szCs w:val="18"/>
        </w:rPr>
        <w:t>s</w:t>
      </w:r>
      <w:r w:rsidRPr="00057009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3"/>
          <w:sz w:val="18"/>
          <w:szCs w:val="18"/>
        </w:rPr>
        <w:t>d</w:t>
      </w:r>
      <w:r w:rsidRPr="00057009">
        <w:rPr>
          <w:rFonts w:asciiTheme="majorHAnsi" w:hAnsiTheme="majorHAnsi"/>
          <w:spacing w:val="6"/>
          <w:sz w:val="18"/>
          <w:szCs w:val="18"/>
        </w:rPr>
        <w:t>o</w:t>
      </w:r>
      <w:r w:rsidRPr="00057009">
        <w:rPr>
          <w:rFonts w:asciiTheme="majorHAnsi" w:hAnsiTheme="majorHAnsi"/>
          <w:spacing w:val="4"/>
          <w:sz w:val="18"/>
          <w:szCs w:val="18"/>
        </w:rPr>
        <w:t>l</w:t>
      </w:r>
      <w:r w:rsidRPr="00057009">
        <w:rPr>
          <w:rFonts w:asciiTheme="majorHAnsi" w:hAnsiTheme="majorHAnsi"/>
          <w:spacing w:val="2"/>
          <w:sz w:val="18"/>
          <w:szCs w:val="18"/>
        </w:rPr>
        <w:t>l</w:t>
      </w:r>
      <w:r w:rsidRPr="00057009">
        <w:rPr>
          <w:rFonts w:asciiTheme="majorHAnsi" w:hAnsiTheme="majorHAnsi"/>
          <w:spacing w:val="4"/>
          <w:sz w:val="18"/>
          <w:szCs w:val="18"/>
        </w:rPr>
        <w:t>i</w:t>
      </w:r>
      <w:r w:rsidRPr="00057009">
        <w:rPr>
          <w:rFonts w:asciiTheme="majorHAnsi" w:hAnsiTheme="majorHAnsi"/>
          <w:spacing w:val="5"/>
          <w:sz w:val="18"/>
          <w:szCs w:val="18"/>
        </w:rPr>
        <w:t>e</w:t>
      </w:r>
      <w:r w:rsidRPr="00057009">
        <w:rPr>
          <w:rFonts w:asciiTheme="majorHAnsi" w:hAnsiTheme="majorHAnsi"/>
          <w:spacing w:val="4"/>
          <w:sz w:val="18"/>
          <w:szCs w:val="18"/>
        </w:rPr>
        <w:t>s</w:t>
      </w:r>
      <w:r w:rsidRPr="00057009">
        <w:rPr>
          <w:rFonts w:asciiTheme="majorHAnsi" w:hAnsiTheme="majorHAnsi"/>
          <w:sz w:val="18"/>
          <w:szCs w:val="18"/>
        </w:rPr>
        <w:t>,</w:t>
      </w:r>
      <w:r w:rsidRPr="00057009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3"/>
          <w:sz w:val="18"/>
          <w:szCs w:val="18"/>
        </w:rPr>
        <w:t>fo</w:t>
      </w:r>
      <w:r w:rsidRPr="00057009">
        <w:rPr>
          <w:rFonts w:asciiTheme="majorHAnsi" w:hAnsiTheme="majorHAnsi"/>
          <w:spacing w:val="5"/>
          <w:sz w:val="18"/>
          <w:szCs w:val="18"/>
        </w:rPr>
        <w:t>r</w:t>
      </w:r>
      <w:r w:rsidRPr="00057009">
        <w:rPr>
          <w:rFonts w:asciiTheme="majorHAnsi" w:hAnsiTheme="majorHAnsi"/>
          <w:spacing w:val="3"/>
          <w:sz w:val="18"/>
          <w:szCs w:val="18"/>
        </w:rPr>
        <w:t>k</w:t>
      </w:r>
      <w:r w:rsidRPr="00057009">
        <w:rPr>
          <w:rFonts w:asciiTheme="majorHAnsi" w:hAnsiTheme="majorHAnsi"/>
          <w:spacing w:val="4"/>
          <w:sz w:val="18"/>
          <w:szCs w:val="18"/>
        </w:rPr>
        <w:t>li</w:t>
      </w:r>
      <w:r w:rsidRPr="00057009">
        <w:rPr>
          <w:rFonts w:asciiTheme="majorHAnsi" w:hAnsiTheme="majorHAnsi"/>
          <w:spacing w:val="3"/>
          <w:sz w:val="18"/>
          <w:szCs w:val="18"/>
        </w:rPr>
        <w:t>f</w:t>
      </w:r>
      <w:r w:rsidRPr="00057009">
        <w:rPr>
          <w:rFonts w:asciiTheme="majorHAnsi" w:hAnsiTheme="majorHAnsi"/>
          <w:spacing w:val="4"/>
          <w:sz w:val="18"/>
          <w:szCs w:val="18"/>
        </w:rPr>
        <w:t>ts</w:t>
      </w:r>
      <w:r w:rsidRPr="00057009">
        <w:rPr>
          <w:rFonts w:asciiTheme="majorHAnsi" w:hAnsiTheme="majorHAnsi"/>
          <w:sz w:val="18"/>
          <w:szCs w:val="18"/>
        </w:rPr>
        <w:t>,</w:t>
      </w:r>
      <w:r w:rsidRPr="00057009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5"/>
          <w:sz w:val="18"/>
          <w:szCs w:val="18"/>
        </w:rPr>
        <w:t>a</w:t>
      </w:r>
      <w:r w:rsidRPr="00057009">
        <w:rPr>
          <w:rFonts w:asciiTheme="majorHAnsi" w:hAnsiTheme="majorHAnsi"/>
          <w:spacing w:val="3"/>
          <w:sz w:val="18"/>
          <w:szCs w:val="18"/>
        </w:rPr>
        <w:t>n</w:t>
      </w:r>
      <w:r w:rsidRPr="00057009">
        <w:rPr>
          <w:rFonts w:asciiTheme="majorHAnsi" w:hAnsiTheme="majorHAnsi"/>
          <w:sz w:val="18"/>
          <w:szCs w:val="18"/>
        </w:rPr>
        <w:t>d</w:t>
      </w:r>
      <w:r w:rsidRPr="00057009">
        <w:rPr>
          <w:rFonts w:asciiTheme="majorHAnsi" w:hAnsiTheme="majorHAnsi"/>
          <w:spacing w:val="5"/>
          <w:sz w:val="18"/>
          <w:szCs w:val="18"/>
        </w:rPr>
        <w:t xml:space="preserve"> e</w:t>
      </w:r>
      <w:r w:rsidRPr="00057009">
        <w:rPr>
          <w:rFonts w:asciiTheme="majorHAnsi" w:hAnsiTheme="majorHAnsi"/>
          <w:spacing w:val="3"/>
          <w:sz w:val="18"/>
          <w:szCs w:val="18"/>
        </w:rPr>
        <w:t>v</w:t>
      </w:r>
      <w:r w:rsidRPr="00057009">
        <w:rPr>
          <w:rFonts w:asciiTheme="majorHAnsi" w:hAnsiTheme="majorHAnsi"/>
          <w:spacing w:val="5"/>
          <w:sz w:val="18"/>
          <w:szCs w:val="18"/>
        </w:rPr>
        <w:t>e</w:t>
      </w:r>
      <w:r w:rsidRPr="00057009">
        <w:rPr>
          <w:rFonts w:asciiTheme="majorHAnsi" w:hAnsiTheme="majorHAnsi"/>
          <w:sz w:val="18"/>
          <w:szCs w:val="18"/>
        </w:rPr>
        <w:t>n</w:t>
      </w:r>
      <w:r w:rsidRPr="00057009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2"/>
          <w:sz w:val="18"/>
          <w:szCs w:val="18"/>
        </w:rPr>
        <w:t>t</w:t>
      </w:r>
      <w:r w:rsidRPr="00057009">
        <w:rPr>
          <w:rFonts w:asciiTheme="majorHAnsi" w:hAnsiTheme="majorHAnsi"/>
          <w:spacing w:val="5"/>
          <w:sz w:val="18"/>
          <w:szCs w:val="18"/>
        </w:rPr>
        <w:t>r</w:t>
      </w:r>
      <w:r w:rsidRPr="00057009">
        <w:rPr>
          <w:rFonts w:asciiTheme="majorHAnsi" w:hAnsiTheme="majorHAnsi"/>
          <w:spacing w:val="3"/>
          <w:sz w:val="18"/>
          <w:szCs w:val="18"/>
        </w:rPr>
        <w:t>u</w:t>
      </w:r>
      <w:r w:rsidRPr="00057009">
        <w:rPr>
          <w:rFonts w:asciiTheme="majorHAnsi" w:hAnsiTheme="majorHAnsi"/>
          <w:spacing w:val="5"/>
          <w:sz w:val="18"/>
          <w:szCs w:val="18"/>
        </w:rPr>
        <w:t>c</w:t>
      </w:r>
      <w:r w:rsidRPr="00057009">
        <w:rPr>
          <w:rFonts w:asciiTheme="majorHAnsi" w:hAnsiTheme="majorHAnsi"/>
          <w:spacing w:val="3"/>
          <w:sz w:val="18"/>
          <w:szCs w:val="18"/>
        </w:rPr>
        <w:t>k</w:t>
      </w:r>
      <w:r w:rsidRPr="00057009">
        <w:rPr>
          <w:rFonts w:asciiTheme="majorHAnsi" w:hAnsiTheme="majorHAnsi"/>
          <w:spacing w:val="4"/>
          <w:sz w:val="18"/>
          <w:szCs w:val="18"/>
        </w:rPr>
        <w:t>s</w:t>
      </w:r>
      <w:r w:rsidRPr="00057009">
        <w:rPr>
          <w:rFonts w:asciiTheme="majorHAnsi" w:hAnsiTheme="majorHAnsi"/>
          <w:sz w:val="18"/>
          <w:szCs w:val="18"/>
        </w:rPr>
        <w:t>.</w:t>
      </w:r>
      <w:r w:rsidRPr="00057009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4"/>
          <w:sz w:val="18"/>
          <w:szCs w:val="18"/>
        </w:rPr>
        <w:t>S</w:t>
      </w:r>
      <w:r w:rsidRPr="00057009">
        <w:rPr>
          <w:rFonts w:asciiTheme="majorHAnsi" w:hAnsiTheme="majorHAnsi"/>
          <w:spacing w:val="3"/>
          <w:sz w:val="18"/>
          <w:szCs w:val="18"/>
        </w:rPr>
        <w:t>h</w:t>
      </w:r>
      <w:r w:rsidRPr="00057009">
        <w:rPr>
          <w:rFonts w:asciiTheme="majorHAnsi" w:hAnsiTheme="majorHAnsi"/>
          <w:sz w:val="18"/>
          <w:szCs w:val="18"/>
        </w:rPr>
        <w:t>e</w:t>
      </w:r>
      <w:r w:rsidRPr="00057009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057009">
        <w:rPr>
          <w:rFonts w:asciiTheme="majorHAnsi" w:hAnsiTheme="majorHAnsi"/>
          <w:sz w:val="18"/>
          <w:szCs w:val="18"/>
        </w:rPr>
        <w:t>w</w:t>
      </w:r>
      <w:r w:rsidRPr="00057009">
        <w:rPr>
          <w:rFonts w:asciiTheme="majorHAnsi" w:hAnsiTheme="majorHAnsi"/>
          <w:spacing w:val="5"/>
          <w:sz w:val="18"/>
          <w:szCs w:val="18"/>
        </w:rPr>
        <w:t>i</w:t>
      </w:r>
      <w:r w:rsidRPr="00057009">
        <w:rPr>
          <w:rFonts w:asciiTheme="majorHAnsi" w:hAnsiTheme="majorHAnsi"/>
          <w:spacing w:val="4"/>
          <w:sz w:val="18"/>
          <w:szCs w:val="18"/>
        </w:rPr>
        <w:t>l</w:t>
      </w:r>
      <w:r w:rsidRPr="00057009">
        <w:rPr>
          <w:rFonts w:asciiTheme="majorHAnsi" w:hAnsiTheme="majorHAnsi"/>
          <w:sz w:val="18"/>
          <w:szCs w:val="18"/>
        </w:rPr>
        <w:t>l</w:t>
      </w:r>
      <w:r w:rsidRPr="00057009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5"/>
          <w:sz w:val="18"/>
          <w:szCs w:val="18"/>
        </w:rPr>
        <w:t>a</w:t>
      </w:r>
      <w:r w:rsidRPr="00057009">
        <w:rPr>
          <w:rFonts w:asciiTheme="majorHAnsi" w:hAnsiTheme="majorHAnsi"/>
          <w:spacing w:val="4"/>
          <w:sz w:val="18"/>
          <w:szCs w:val="18"/>
        </w:rPr>
        <w:t>l</w:t>
      </w:r>
      <w:r w:rsidRPr="00057009">
        <w:rPr>
          <w:rFonts w:asciiTheme="majorHAnsi" w:hAnsiTheme="majorHAnsi"/>
          <w:sz w:val="18"/>
          <w:szCs w:val="18"/>
        </w:rPr>
        <w:t>w</w:t>
      </w:r>
      <w:r w:rsidRPr="00057009">
        <w:rPr>
          <w:rFonts w:asciiTheme="majorHAnsi" w:hAnsiTheme="majorHAnsi"/>
          <w:spacing w:val="8"/>
          <w:sz w:val="18"/>
          <w:szCs w:val="18"/>
        </w:rPr>
        <w:t>a</w:t>
      </w:r>
      <w:r w:rsidRPr="00057009">
        <w:rPr>
          <w:rFonts w:asciiTheme="majorHAnsi" w:hAnsiTheme="majorHAnsi"/>
          <w:spacing w:val="1"/>
          <w:sz w:val="18"/>
          <w:szCs w:val="18"/>
        </w:rPr>
        <w:t>y</w:t>
      </w:r>
      <w:r w:rsidRPr="00057009">
        <w:rPr>
          <w:rFonts w:asciiTheme="majorHAnsi" w:hAnsiTheme="majorHAnsi"/>
          <w:sz w:val="18"/>
          <w:szCs w:val="18"/>
        </w:rPr>
        <w:t>s</w:t>
      </w:r>
      <w:r w:rsidRPr="00057009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1"/>
          <w:sz w:val="18"/>
          <w:szCs w:val="18"/>
        </w:rPr>
        <w:t>m</w:t>
      </w:r>
      <w:r w:rsidRPr="00057009">
        <w:rPr>
          <w:rFonts w:asciiTheme="majorHAnsi" w:hAnsiTheme="majorHAnsi"/>
          <w:spacing w:val="5"/>
          <w:sz w:val="18"/>
          <w:szCs w:val="18"/>
        </w:rPr>
        <w:t>a</w:t>
      </w:r>
      <w:r w:rsidRPr="00057009">
        <w:rPr>
          <w:rFonts w:asciiTheme="majorHAnsi" w:hAnsiTheme="majorHAnsi"/>
          <w:spacing w:val="4"/>
          <w:sz w:val="18"/>
          <w:szCs w:val="18"/>
        </w:rPr>
        <w:t>i</w:t>
      </w:r>
      <w:r w:rsidRPr="00057009">
        <w:rPr>
          <w:rFonts w:asciiTheme="majorHAnsi" w:hAnsiTheme="majorHAnsi"/>
          <w:spacing w:val="3"/>
          <w:sz w:val="18"/>
          <w:szCs w:val="18"/>
        </w:rPr>
        <w:t>n</w:t>
      </w:r>
      <w:r w:rsidRPr="00057009">
        <w:rPr>
          <w:rFonts w:asciiTheme="majorHAnsi" w:hAnsiTheme="majorHAnsi"/>
          <w:spacing w:val="4"/>
          <w:sz w:val="18"/>
          <w:szCs w:val="18"/>
        </w:rPr>
        <w:t>t</w:t>
      </w:r>
      <w:r w:rsidRPr="00057009">
        <w:rPr>
          <w:rFonts w:asciiTheme="majorHAnsi" w:hAnsiTheme="majorHAnsi"/>
          <w:spacing w:val="5"/>
          <w:sz w:val="18"/>
          <w:szCs w:val="18"/>
        </w:rPr>
        <w:t>a</w:t>
      </w:r>
      <w:r w:rsidRPr="00057009">
        <w:rPr>
          <w:rFonts w:asciiTheme="majorHAnsi" w:hAnsiTheme="majorHAnsi"/>
          <w:spacing w:val="4"/>
          <w:sz w:val="18"/>
          <w:szCs w:val="18"/>
        </w:rPr>
        <w:t>i</w:t>
      </w:r>
      <w:r w:rsidRPr="00057009">
        <w:rPr>
          <w:rFonts w:asciiTheme="majorHAnsi" w:hAnsiTheme="majorHAnsi"/>
          <w:sz w:val="18"/>
          <w:szCs w:val="18"/>
        </w:rPr>
        <w:t>n</w:t>
      </w:r>
      <w:r w:rsidRPr="00057009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057009">
        <w:rPr>
          <w:rFonts w:asciiTheme="majorHAnsi" w:hAnsiTheme="majorHAnsi"/>
          <w:sz w:val="18"/>
          <w:szCs w:val="18"/>
        </w:rPr>
        <w:t>a</w:t>
      </w:r>
      <w:r w:rsidRPr="00057009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5"/>
          <w:sz w:val="18"/>
          <w:szCs w:val="18"/>
        </w:rPr>
        <w:t>c</w:t>
      </w:r>
      <w:r w:rsidRPr="00057009">
        <w:rPr>
          <w:rFonts w:asciiTheme="majorHAnsi" w:hAnsiTheme="majorHAnsi"/>
          <w:spacing w:val="2"/>
          <w:sz w:val="18"/>
          <w:szCs w:val="18"/>
        </w:rPr>
        <w:t>l</w:t>
      </w:r>
      <w:r w:rsidRPr="00057009">
        <w:rPr>
          <w:rFonts w:asciiTheme="majorHAnsi" w:hAnsiTheme="majorHAnsi"/>
          <w:spacing w:val="5"/>
          <w:sz w:val="18"/>
          <w:szCs w:val="18"/>
        </w:rPr>
        <w:t>ea</w:t>
      </w:r>
      <w:r w:rsidRPr="00057009">
        <w:rPr>
          <w:rFonts w:asciiTheme="majorHAnsi" w:hAnsiTheme="majorHAnsi"/>
          <w:sz w:val="18"/>
          <w:szCs w:val="18"/>
        </w:rPr>
        <w:t>n</w:t>
      </w:r>
      <w:r w:rsidRPr="00057009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5"/>
          <w:sz w:val="18"/>
          <w:szCs w:val="18"/>
        </w:rPr>
        <w:t>a</w:t>
      </w:r>
      <w:r w:rsidRPr="00057009">
        <w:rPr>
          <w:rFonts w:asciiTheme="majorHAnsi" w:hAnsiTheme="majorHAnsi"/>
          <w:spacing w:val="3"/>
          <w:sz w:val="18"/>
          <w:szCs w:val="18"/>
        </w:rPr>
        <w:t>n</w:t>
      </w:r>
      <w:r w:rsidRPr="00057009">
        <w:rPr>
          <w:rFonts w:asciiTheme="majorHAnsi" w:hAnsiTheme="majorHAnsi"/>
          <w:sz w:val="18"/>
          <w:szCs w:val="18"/>
        </w:rPr>
        <w:t xml:space="preserve">d </w:t>
      </w:r>
      <w:r w:rsidRPr="00057009">
        <w:rPr>
          <w:rFonts w:asciiTheme="majorHAnsi" w:hAnsiTheme="majorHAnsi"/>
          <w:spacing w:val="4"/>
          <w:sz w:val="18"/>
          <w:szCs w:val="18"/>
        </w:rPr>
        <w:t>s</w:t>
      </w:r>
      <w:r w:rsidRPr="00057009">
        <w:rPr>
          <w:rFonts w:asciiTheme="majorHAnsi" w:hAnsiTheme="majorHAnsi"/>
          <w:spacing w:val="5"/>
          <w:sz w:val="18"/>
          <w:szCs w:val="18"/>
        </w:rPr>
        <w:t>a</w:t>
      </w:r>
      <w:r w:rsidRPr="00057009">
        <w:rPr>
          <w:rFonts w:asciiTheme="majorHAnsi" w:hAnsiTheme="majorHAnsi"/>
          <w:spacing w:val="3"/>
          <w:sz w:val="18"/>
          <w:szCs w:val="18"/>
        </w:rPr>
        <w:t>f</w:t>
      </w:r>
      <w:r w:rsidRPr="00057009">
        <w:rPr>
          <w:rFonts w:asciiTheme="majorHAnsi" w:hAnsiTheme="majorHAnsi"/>
          <w:sz w:val="18"/>
          <w:szCs w:val="18"/>
        </w:rPr>
        <w:t>e</w:t>
      </w:r>
      <w:r w:rsidRPr="00057009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057009">
        <w:rPr>
          <w:rFonts w:asciiTheme="majorHAnsi" w:hAnsiTheme="majorHAnsi"/>
          <w:sz w:val="18"/>
          <w:szCs w:val="18"/>
        </w:rPr>
        <w:t>w</w:t>
      </w:r>
      <w:r w:rsidRPr="00057009">
        <w:rPr>
          <w:rFonts w:asciiTheme="majorHAnsi" w:hAnsiTheme="majorHAnsi"/>
          <w:spacing w:val="6"/>
          <w:sz w:val="18"/>
          <w:szCs w:val="18"/>
        </w:rPr>
        <w:t>o</w:t>
      </w:r>
      <w:r w:rsidRPr="00057009">
        <w:rPr>
          <w:rFonts w:asciiTheme="majorHAnsi" w:hAnsiTheme="majorHAnsi"/>
          <w:spacing w:val="5"/>
          <w:sz w:val="18"/>
          <w:szCs w:val="18"/>
        </w:rPr>
        <w:t>r</w:t>
      </w:r>
      <w:r w:rsidRPr="00057009">
        <w:rPr>
          <w:rFonts w:asciiTheme="majorHAnsi" w:hAnsiTheme="majorHAnsi"/>
          <w:sz w:val="18"/>
          <w:szCs w:val="18"/>
        </w:rPr>
        <w:t>k</w:t>
      </w:r>
      <w:r w:rsidRPr="00057009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5"/>
          <w:sz w:val="18"/>
          <w:szCs w:val="18"/>
        </w:rPr>
        <w:t>e</w:t>
      </w:r>
      <w:r w:rsidRPr="00057009">
        <w:rPr>
          <w:rFonts w:asciiTheme="majorHAnsi" w:hAnsiTheme="majorHAnsi"/>
          <w:spacing w:val="3"/>
          <w:sz w:val="18"/>
          <w:szCs w:val="18"/>
        </w:rPr>
        <w:t>nv</w:t>
      </w:r>
      <w:r w:rsidRPr="00057009">
        <w:rPr>
          <w:rFonts w:asciiTheme="majorHAnsi" w:hAnsiTheme="majorHAnsi"/>
          <w:spacing w:val="4"/>
          <w:sz w:val="18"/>
          <w:szCs w:val="18"/>
        </w:rPr>
        <w:t>i</w:t>
      </w:r>
      <w:r w:rsidRPr="00057009">
        <w:rPr>
          <w:rFonts w:asciiTheme="majorHAnsi" w:hAnsiTheme="majorHAnsi"/>
          <w:spacing w:val="5"/>
          <w:sz w:val="18"/>
          <w:szCs w:val="18"/>
        </w:rPr>
        <w:t>r</w:t>
      </w:r>
      <w:r w:rsidRPr="00057009">
        <w:rPr>
          <w:rFonts w:asciiTheme="majorHAnsi" w:hAnsiTheme="majorHAnsi"/>
          <w:spacing w:val="6"/>
          <w:sz w:val="18"/>
          <w:szCs w:val="18"/>
        </w:rPr>
        <w:t>o</w:t>
      </w:r>
      <w:r w:rsidRPr="00057009">
        <w:rPr>
          <w:rFonts w:asciiTheme="majorHAnsi" w:hAnsiTheme="majorHAnsi"/>
          <w:spacing w:val="3"/>
          <w:sz w:val="18"/>
          <w:szCs w:val="18"/>
        </w:rPr>
        <w:t>n</w:t>
      </w:r>
      <w:r w:rsidRPr="00057009">
        <w:rPr>
          <w:rFonts w:asciiTheme="majorHAnsi" w:hAnsiTheme="majorHAnsi"/>
          <w:spacing w:val="1"/>
          <w:sz w:val="18"/>
          <w:szCs w:val="18"/>
        </w:rPr>
        <w:t>m</w:t>
      </w:r>
      <w:r w:rsidRPr="00057009">
        <w:rPr>
          <w:rFonts w:asciiTheme="majorHAnsi" w:hAnsiTheme="majorHAnsi"/>
          <w:spacing w:val="5"/>
          <w:sz w:val="18"/>
          <w:szCs w:val="18"/>
        </w:rPr>
        <w:t>e</w:t>
      </w:r>
      <w:r w:rsidRPr="00057009">
        <w:rPr>
          <w:rFonts w:asciiTheme="majorHAnsi" w:hAnsiTheme="majorHAnsi"/>
          <w:spacing w:val="3"/>
          <w:sz w:val="18"/>
          <w:szCs w:val="18"/>
        </w:rPr>
        <w:t>n</w:t>
      </w:r>
      <w:r w:rsidRPr="00057009">
        <w:rPr>
          <w:rFonts w:asciiTheme="majorHAnsi" w:hAnsiTheme="majorHAnsi"/>
          <w:spacing w:val="4"/>
          <w:sz w:val="18"/>
          <w:szCs w:val="18"/>
        </w:rPr>
        <w:t>t</w:t>
      </w:r>
      <w:r w:rsidRPr="00057009">
        <w:rPr>
          <w:rFonts w:asciiTheme="majorHAnsi" w:hAnsiTheme="majorHAnsi"/>
          <w:sz w:val="18"/>
          <w:szCs w:val="18"/>
        </w:rPr>
        <w:t>,</w:t>
      </w:r>
      <w:r w:rsidRPr="00057009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5"/>
          <w:sz w:val="18"/>
          <w:szCs w:val="18"/>
        </w:rPr>
        <w:t>a</w:t>
      </w:r>
      <w:r w:rsidRPr="00057009">
        <w:rPr>
          <w:rFonts w:asciiTheme="majorHAnsi" w:hAnsiTheme="majorHAnsi"/>
          <w:spacing w:val="3"/>
          <w:sz w:val="18"/>
          <w:szCs w:val="18"/>
        </w:rPr>
        <w:t>n</w:t>
      </w:r>
      <w:r w:rsidRPr="00057009">
        <w:rPr>
          <w:rFonts w:asciiTheme="majorHAnsi" w:hAnsiTheme="majorHAnsi"/>
          <w:sz w:val="18"/>
          <w:szCs w:val="18"/>
        </w:rPr>
        <w:t>d</w:t>
      </w:r>
      <w:r w:rsidRPr="00057009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2"/>
          <w:sz w:val="18"/>
          <w:szCs w:val="18"/>
        </w:rPr>
        <w:t>w</w:t>
      </w:r>
      <w:r w:rsidRPr="00057009">
        <w:rPr>
          <w:rFonts w:asciiTheme="majorHAnsi" w:hAnsiTheme="majorHAnsi"/>
          <w:spacing w:val="11"/>
          <w:sz w:val="18"/>
          <w:szCs w:val="18"/>
        </w:rPr>
        <w:t>i</w:t>
      </w:r>
      <w:r w:rsidRPr="00057009">
        <w:rPr>
          <w:rFonts w:asciiTheme="majorHAnsi" w:hAnsiTheme="majorHAnsi"/>
          <w:spacing w:val="4"/>
          <w:sz w:val="18"/>
          <w:szCs w:val="18"/>
        </w:rPr>
        <w:t>l</w:t>
      </w:r>
      <w:r w:rsidRPr="00057009">
        <w:rPr>
          <w:rFonts w:asciiTheme="majorHAnsi" w:hAnsiTheme="majorHAnsi"/>
          <w:sz w:val="18"/>
          <w:szCs w:val="18"/>
        </w:rPr>
        <w:t>l</w:t>
      </w:r>
      <w:r w:rsidRPr="00057009">
        <w:rPr>
          <w:rFonts w:asciiTheme="majorHAnsi" w:hAnsiTheme="majorHAnsi"/>
          <w:spacing w:val="6"/>
          <w:sz w:val="18"/>
          <w:szCs w:val="18"/>
        </w:rPr>
        <w:t xml:space="preserve"> b</w:t>
      </w:r>
      <w:r w:rsidRPr="00057009">
        <w:rPr>
          <w:rFonts w:asciiTheme="majorHAnsi" w:hAnsiTheme="majorHAnsi"/>
          <w:sz w:val="18"/>
          <w:szCs w:val="18"/>
        </w:rPr>
        <w:t>e</w:t>
      </w:r>
      <w:r w:rsidRPr="00057009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3"/>
          <w:sz w:val="18"/>
          <w:szCs w:val="18"/>
        </w:rPr>
        <w:t>f</w:t>
      </w:r>
      <w:r w:rsidRPr="00057009">
        <w:rPr>
          <w:rFonts w:asciiTheme="majorHAnsi" w:hAnsiTheme="majorHAnsi"/>
          <w:spacing w:val="6"/>
          <w:sz w:val="18"/>
          <w:szCs w:val="18"/>
        </w:rPr>
        <w:t>o</w:t>
      </w:r>
      <w:r w:rsidRPr="00057009">
        <w:rPr>
          <w:rFonts w:asciiTheme="majorHAnsi" w:hAnsiTheme="majorHAnsi"/>
          <w:spacing w:val="5"/>
          <w:sz w:val="18"/>
          <w:szCs w:val="18"/>
        </w:rPr>
        <w:t>c</w:t>
      </w:r>
      <w:r w:rsidRPr="00057009">
        <w:rPr>
          <w:rFonts w:asciiTheme="majorHAnsi" w:hAnsiTheme="majorHAnsi"/>
          <w:spacing w:val="3"/>
          <w:sz w:val="18"/>
          <w:szCs w:val="18"/>
        </w:rPr>
        <w:t>u</w:t>
      </w:r>
      <w:r w:rsidRPr="00057009">
        <w:rPr>
          <w:rFonts w:asciiTheme="majorHAnsi" w:hAnsiTheme="majorHAnsi"/>
          <w:spacing w:val="4"/>
          <w:sz w:val="18"/>
          <w:szCs w:val="18"/>
        </w:rPr>
        <w:t>s</w:t>
      </w:r>
      <w:r w:rsidRPr="00057009">
        <w:rPr>
          <w:rFonts w:asciiTheme="majorHAnsi" w:hAnsiTheme="majorHAnsi"/>
          <w:spacing w:val="3"/>
          <w:sz w:val="18"/>
          <w:szCs w:val="18"/>
        </w:rPr>
        <w:t>e</w:t>
      </w:r>
      <w:r w:rsidRPr="00057009">
        <w:rPr>
          <w:rFonts w:asciiTheme="majorHAnsi" w:hAnsiTheme="majorHAnsi"/>
          <w:sz w:val="18"/>
          <w:szCs w:val="18"/>
        </w:rPr>
        <w:t>d</w:t>
      </w:r>
      <w:r w:rsidRPr="00057009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6"/>
          <w:sz w:val="18"/>
          <w:szCs w:val="18"/>
        </w:rPr>
        <w:t>o</w:t>
      </w:r>
      <w:r w:rsidRPr="00057009">
        <w:rPr>
          <w:rFonts w:asciiTheme="majorHAnsi" w:hAnsiTheme="majorHAnsi"/>
          <w:sz w:val="18"/>
          <w:szCs w:val="18"/>
        </w:rPr>
        <w:t>n</w:t>
      </w:r>
      <w:r w:rsidRPr="00057009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3"/>
          <w:sz w:val="18"/>
          <w:szCs w:val="18"/>
        </w:rPr>
        <w:t>h</w:t>
      </w:r>
      <w:r w:rsidRPr="00057009">
        <w:rPr>
          <w:rFonts w:asciiTheme="majorHAnsi" w:hAnsiTheme="majorHAnsi"/>
          <w:spacing w:val="5"/>
          <w:sz w:val="18"/>
          <w:szCs w:val="18"/>
        </w:rPr>
        <w:t>e</w:t>
      </w:r>
      <w:r w:rsidRPr="00057009">
        <w:rPr>
          <w:rFonts w:asciiTheme="majorHAnsi" w:hAnsiTheme="majorHAnsi"/>
          <w:spacing w:val="2"/>
          <w:sz w:val="18"/>
          <w:szCs w:val="18"/>
        </w:rPr>
        <w:t>l</w:t>
      </w:r>
      <w:r w:rsidRPr="00057009">
        <w:rPr>
          <w:rFonts w:asciiTheme="majorHAnsi" w:hAnsiTheme="majorHAnsi"/>
          <w:spacing w:val="6"/>
          <w:sz w:val="18"/>
          <w:szCs w:val="18"/>
        </w:rPr>
        <w:t>p</w:t>
      </w:r>
      <w:r w:rsidRPr="00057009">
        <w:rPr>
          <w:rFonts w:asciiTheme="majorHAnsi" w:hAnsiTheme="majorHAnsi"/>
          <w:spacing w:val="4"/>
          <w:sz w:val="18"/>
          <w:szCs w:val="18"/>
        </w:rPr>
        <w:t>i</w:t>
      </w:r>
      <w:r w:rsidRPr="00057009">
        <w:rPr>
          <w:rFonts w:asciiTheme="majorHAnsi" w:hAnsiTheme="majorHAnsi"/>
          <w:spacing w:val="3"/>
          <w:sz w:val="18"/>
          <w:szCs w:val="18"/>
        </w:rPr>
        <w:t>n</w:t>
      </w:r>
      <w:r w:rsidRPr="00057009">
        <w:rPr>
          <w:rFonts w:asciiTheme="majorHAnsi" w:hAnsiTheme="majorHAnsi"/>
          <w:sz w:val="18"/>
          <w:szCs w:val="18"/>
        </w:rPr>
        <w:t>g</w:t>
      </w:r>
      <w:r w:rsidRPr="00057009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1"/>
          <w:sz w:val="18"/>
          <w:szCs w:val="18"/>
        </w:rPr>
        <w:t>h</w:t>
      </w:r>
      <w:r w:rsidRPr="00057009">
        <w:rPr>
          <w:rFonts w:asciiTheme="majorHAnsi" w:hAnsiTheme="majorHAnsi"/>
          <w:spacing w:val="5"/>
          <w:sz w:val="18"/>
          <w:szCs w:val="18"/>
        </w:rPr>
        <w:t>e</w:t>
      </w:r>
      <w:r w:rsidRPr="00057009">
        <w:rPr>
          <w:rFonts w:asciiTheme="majorHAnsi" w:hAnsiTheme="majorHAnsi"/>
          <w:sz w:val="18"/>
          <w:szCs w:val="18"/>
        </w:rPr>
        <w:t>r</w:t>
      </w:r>
      <w:r w:rsidRPr="00057009">
        <w:rPr>
          <w:rFonts w:asciiTheme="majorHAnsi" w:hAnsiTheme="majorHAnsi"/>
          <w:spacing w:val="5"/>
          <w:sz w:val="18"/>
          <w:szCs w:val="18"/>
        </w:rPr>
        <w:t xml:space="preserve"> e</w:t>
      </w:r>
      <w:r w:rsidRPr="00057009">
        <w:rPr>
          <w:rFonts w:asciiTheme="majorHAnsi" w:hAnsiTheme="majorHAnsi"/>
          <w:spacing w:val="1"/>
          <w:sz w:val="18"/>
          <w:szCs w:val="18"/>
        </w:rPr>
        <w:t>m</w:t>
      </w:r>
      <w:r w:rsidRPr="00057009">
        <w:rPr>
          <w:rFonts w:asciiTheme="majorHAnsi" w:hAnsiTheme="majorHAnsi"/>
          <w:spacing w:val="6"/>
          <w:sz w:val="18"/>
          <w:szCs w:val="18"/>
        </w:rPr>
        <w:t>p</w:t>
      </w:r>
      <w:r w:rsidRPr="00057009">
        <w:rPr>
          <w:rFonts w:asciiTheme="majorHAnsi" w:hAnsiTheme="majorHAnsi"/>
          <w:spacing w:val="4"/>
          <w:sz w:val="18"/>
          <w:szCs w:val="18"/>
        </w:rPr>
        <w:t>l</w:t>
      </w:r>
      <w:r w:rsidRPr="00057009">
        <w:rPr>
          <w:rFonts w:asciiTheme="majorHAnsi" w:hAnsiTheme="majorHAnsi"/>
          <w:spacing w:val="6"/>
          <w:sz w:val="18"/>
          <w:szCs w:val="18"/>
        </w:rPr>
        <w:t>o</w:t>
      </w:r>
      <w:r w:rsidRPr="00057009">
        <w:rPr>
          <w:rFonts w:asciiTheme="majorHAnsi" w:hAnsiTheme="majorHAnsi"/>
          <w:spacing w:val="1"/>
          <w:sz w:val="18"/>
          <w:szCs w:val="18"/>
        </w:rPr>
        <w:t>y</w:t>
      </w:r>
      <w:r w:rsidRPr="00057009">
        <w:rPr>
          <w:rFonts w:asciiTheme="majorHAnsi" w:hAnsiTheme="majorHAnsi"/>
          <w:spacing w:val="5"/>
          <w:sz w:val="18"/>
          <w:szCs w:val="18"/>
        </w:rPr>
        <w:t>e</w:t>
      </w:r>
      <w:r w:rsidRPr="00057009">
        <w:rPr>
          <w:rFonts w:asciiTheme="majorHAnsi" w:hAnsiTheme="majorHAnsi"/>
          <w:sz w:val="18"/>
          <w:szCs w:val="18"/>
        </w:rPr>
        <w:t>r</w:t>
      </w:r>
      <w:r w:rsidRPr="00057009">
        <w:rPr>
          <w:rFonts w:asciiTheme="majorHAnsi" w:hAnsiTheme="majorHAnsi"/>
          <w:spacing w:val="2"/>
          <w:sz w:val="18"/>
          <w:szCs w:val="18"/>
        </w:rPr>
        <w:t xml:space="preserve"> t</w:t>
      </w:r>
      <w:r w:rsidRPr="00057009">
        <w:rPr>
          <w:rFonts w:asciiTheme="majorHAnsi" w:hAnsiTheme="majorHAnsi"/>
          <w:sz w:val="18"/>
          <w:szCs w:val="18"/>
        </w:rPr>
        <w:t>o</w:t>
      </w:r>
      <w:r w:rsidRPr="00057009">
        <w:rPr>
          <w:rFonts w:asciiTheme="majorHAnsi" w:hAnsiTheme="majorHAnsi"/>
          <w:spacing w:val="6"/>
          <w:sz w:val="18"/>
          <w:szCs w:val="18"/>
        </w:rPr>
        <w:t xml:space="preserve"> d</w:t>
      </w:r>
      <w:r w:rsidRPr="00057009">
        <w:rPr>
          <w:rFonts w:asciiTheme="majorHAnsi" w:hAnsiTheme="majorHAnsi"/>
          <w:spacing w:val="5"/>
          <w:sz w:val="18"/>
          <w:szCs w:val="18"/>
        </w:rPr>
        <w:t>e</w:t>
      </w:r>
      <w:r w:rsidRPr="00057009">
        <w:rPr>
          <w:rFonts w:asciiTheme="majorHAnsi" w:hAnsiTheme="majorHAnsi"/>
          <w:spacing w:val="2"/>
          <w:sz w:val="18"/>
          <w:szCs w:val="18"/>
        </w:rPr>
        <w:t>l</w:t>
      </w:r>
      <w:r w:rsidRPr="00057009">
        <w:rPr>
          <w:rFonts w:asciiTheme="majorHAnsi" w:hAnsiTheme="majorHAnsi"/>
          <w:spacing w:val="4"/>
          <w:sz w:val="18"/>
          <w:szCs w:val="18"/>
        </w:rPr>
        <w:t>i</w:t>
      </w:r>
      <w:r w:rsidRPr="00057009">
        <w:rPr>
          <w:rFonts w:asciiTheme="majorHAnsi" w:hAnsiTheme="majorHAnsi"/>
          <w:spacing w:val="3"/>
          <w:sz w:val="18"/>
          <w:szCs w:val="18"/>
        </w:rPr>
        <w:t>v</w:t>
      </w:r>
      <w:r w:rsidRPr="00057009">
        <w:rPr>
          <w:rFonts w:asciiTheme="majorHAnsi" w:hAnsiTheme="majorHAnsi"/>
          <w:spacing w:val="5"/>
          <w:sz w:val="18"/>
          <w:szCs w:val="18"/>
        </w:rPr>
        <w:t>e</w:t>
      </w:r>
      <w:r w:rsidRPr="00057009">
        <w:rPr>
          <w:rFonts w:asciiTheme="majorHAnsi" w:hAnsiTheme="majorHAnsi"/>
          <w:sz w:val="18"/>
          <w:szCs w:val="18"/>
        </w:rPr>
        <w:t xml:space="preserve">r </w:t>
      </w:r>
      <w:r w:rsidRPr="00057009">
        <w:rPr>
          <w:rFonts w:asciiTheme="majorHAnsi" w:hAnsiTheme="majorHAnsi"/>
          <w:spacing w:val="6"/>
          <w:sz w:val="18"/>
          <w:szCs w:val="18"/>
        </w:rPr>
        <w:t>b</w:t>
      </w:r>
      <w:r w:rsidRPr="00057009">
        <w:rPr>
          <w:rFonts w:asciiTheme="majorHAnsi" w:hAnsiTheme="majorHAnsi"/>
          <w:spacing w:val="5"/>
          <w:sz w:val="18"/>
          <w:szCs w:val="18"/>
        </w:rPr>
        <w:t>e</w:t>
      </w:r>
      <w:r w:rsidRPr="00057009">
        <w:rPr>
          <w:rFonts w:asciiTheme="majorHAnsi" w:hAnsiTheme="majorHAnsi"/>
          <w:spacing w:val="4"/>
          <w:sz w:val="18"/>
          <w:szCs w:val="18"/>
        </w:rPr>
        <w:t>t</w:t>
      </w:r>
      <w:r w:rsidRPr="00057009">
        <w:rPr>
          <w:rFonts w:asciiTheme="majorHAnsi" w:hAnsiTheme="majorHAnsi"/>
          <w:spacing w:val="2"/>
          <w:sz w:val="18"/>
          <w:szCs w:val="18"/>
        </w:rPr>
        <w:t>t</w:t>
      </w:r>
      <w:r w:rsidRPr="00057009">
        <w:rPr>
          <w:rFonts w:asciiTheme="majorHAnsi" w:hAnsiTheme="majorHAnsi"/>
          <w:spacing w:val="5"/>
          <w:sz w:val="18"/>
          <w:szCs w:val="18"/>
        </w:rPr>
        <w:t>e</w:t>
      </w:r>
      <w:r w:rsidRPr="00057009">
        <w:rPr>
          <w:rFonts w:asciiTheme="majorHAnsi" w:hAnsiTheme="majorHAnsi"/>
          <w:sz w:val="18"/>
          <w:szCs w:val="18"/>
        </w:rPr>
        <w:t>r</w:t>
      </w:r>
      <w:r w:rsidRPr="00057009">
        <w:rPr>
          <w:rFonts w:asciiTheme="majorHAnsi" w:hAnsiTheme="majorHAnsi"/>
          <w:spacing w:val="3"/>
          <w:sz w:val="18"/>
          <w:szCs w:val="18"/>
        </w:rPr>
        <w:t xml:space="preserve"> r</w:t>
      </w:r>
      <w:r w:rsidRPr="00057009">
        <w:rPr>
          <w:rFonts w:asciiTheme="majorHAnsi" w:hAnsiTheme="majorHAnsi"/>
          <w:spacing w:val="5"/>
          <w:sz w:val="18"/>
          <w:szCs w:val="18"/>
        </w:rPr>
        <w:t>e</w:t>
      </w:r>
      <w:r w:rsidRPr="00057009">
        <w:rPr>
          <w:rFonts w:asciiTheme="majorHAnsi" w:hAnsiTheme="majorHAnsi"/>
          <w:spacing w:val="4"/>
          <w:sz w:val="18"/>
          <w:szCs w:val="18"/>
        </w:rPr>
        <w:t>s</w:t>
      </w:r>
      <w:r w:rsidRPr="00057009">
        <w:rPr>
          <w:rFonts w:asciiTheme="majorHAnsi" w:hAnsiTheme="majorHAnsi"/>
          <w:spacing w:val="3"/>
          <w:sz w:val="18"/>
          <w:szCs w:val="18"/>
        </w:rPr>
        <w:t>u</w:t>
      </w:r>
      <w:r w:rsidRPr="00057009">
        <w:rPr>
          <w:rFonts w:asciiTheme="majorHAnsi" w:hAnsiTheme="majorHAnsi"/>
          <w:spacing w:val="4"/>
          <w:sz w:val="18"/>
          <w:szCs w:val="18"/>
        </w:rPr>
        <w:t>lts</w:t>
      </w:r>
      <w:r w:rsidRPr="00057009">
        <w:rPr>
          <w:rFonts w:asciiTheme="majorHAnsi" w:hAnsiTheme="majorHAnsi"/>
          <w:sz w:val="18"/>
          <w:szCs w:val="18"/>
        </w:rPr>
        <w:t>.</w:t>
      </w:r>
      <w:r w:rsidRPr="00057009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4"/>
          <w:sz w:val="18"/>
          <w:szCs w:val="18"/>
        </w:rPr>
        <w:t>S</w:t>
      </w:r>
      <w:r w:rsidRPr="00057009">
        <w:rPr>
          <w:rFonts w:asciiTheme="majorHAnsi" w:hAnsiTheme="majorHAnsi"/>
          <w:spacing w:val="3"/>
          <w:sz w:val="18"/>
          <w:szCs w:val="18"/>
        </w:rPr>
        <w:t>h</w:t>
      </w:r>
      <w:r w:rsidRPr="00057009">
        <w:rPr>
          <w:rFonts w:asciiTheme="majorHAnsi" w:hAnsiTheme="majorHAnsi"/>
          <w:sz w:val="18"/>
          <w:szCs w:val="18"/>
        </w:rPr>
        <w:t>e</w:t>
      </w:r>
      <w:r w:rsidRPr="00057009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4"/>
          <w:sz w:val="18"/>
          <w:szCs w:val="18"/>
        </w:rPr>
        <w:t>i</w:t>
      </w:r>
      <w:r w:rsidRPr="00057009">
        <w:rPr>
          <w:rFonts w:asciiTheme="majorHAnsi" w:hAnsiTheme="majorHAnsi"/>
          <w:sz w:val="18"/>
          <w:szCs w:val="18"/>
        </w:rPr>
        <w:t>s</w:t>
      </w:r>
      <w:r w:rsidRPr="00057009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5"/>
          <w:sz w:val="18"/>
          <w:szCs w:val="18"/>
        </w:rPr>
        <w:t>c</w:t>
      </w:r>
      <w:r w:rsidRPr="00057009">
        <w:rPr>
          <w:rFonts w:asciiTheme="majorHAnsi" w:hAnsiTheme="majorHAnsi"/>
          <w:spacing w:val="3"/>
          <w:sz w:val="18"/>
          <w:szCs w:val="18"/>
        </w:rPr>
        <w:t>ur</w:t>
      </w:r>
      <w:r w:rsidRPr="00057009">
        <w:rPr>
          <w:rFonts w:asciiTheme="majorHAnsi" w:hAnsiTheme="majorHAnsi"/>
          <w:spacing w:val="5"/>
          <w:sz w:val="18"/>
          <w:szCs w:val="18"/>
        </w:rPr>
        <w:t>re</w:t>
      </w:r>
      <w:r w:rsidRPr="00057009">
        <w:rPr>
          <w:rFonts w:asciiTheme="majorHAnsi" w:hAnsiTheme="majorHAnsi"/>
          <w:spacing w:val="3"/>
          <w:sz w:val="18"/>
          <w:szCs w:val="18"/>
        </w:rPr>
        <w:t>n</w:t>
      </w:r>
      <w:r w:rsidRPr="00057009">
        <w:rPr>
          <w:rFonts w:asciiTheme="majorHAnsi" w:hAnsiTheme="majorHAnsi"/>
          <w:spacing w:val="4"/>
          <w:sz w:val="18"/>
          <w:szCs w:val="18"/>
        </w:rPr>
        <w:t>t</w:t>
      </w:r>
      <w:r w:rsidRPr="00057009">
        <w:rPr>
          <w:rFonts w:asciiTheme="majorHAnsi" w:hAnsiTheme="majorHAnsi"/>
          <w:spacing w:val="2"/>
          <w:sz w:val="18"/>
          <w:szCs w:val="18"/>
        </w:rPr>
        <w:t>l</w:t>
      </w:r>
      <w:r w:rsidRPr="00057009">
        <w:rPr>
          <w:rFonts w:asciiTheme="majorHAnsi" w:hAnsiTheme="majorHAnsi"/>
          <w:sz w:val="18"/>
          <w:szCs w:val="18"/>
        </w:rPr>
        <w:t>y</w:t>
      </w:r>
      <w:r w:rsidRPr="00057009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4"/>
          <w:sz w:val="18"/>
          <w:szCs w:val="18"/>
        </w:rPr>
        <w:t>l</w:t>
      </w:r>
      <w:r w:rsidRPr="00057009">
        <w:rPr>
          <w:rFonts w:asciiTheme="majorHAnsi" w:hAnsiTheme="majorHAnsi"/>
          <w:spacing w:val="6"/>
          <w:sz w:val="18"/>
          <w:szCs w:val="18"/>
        </w:rPr>
        <w:t>oo</w:t>
      </w:r>
      <w:r w:rsidRPr="00057009">
        <w:rPr>
          <w:rFonts w:asciiTheme="majorHAnsi" w:hAnsiTheme="majorHAnsi"/>
          <w:spacing w:val="3"/>
          <w:sz w:val="18"/>
          <w:szCs w:val="18"/>
        </w:rPr>
        <w:t>k</w:t>
      </w:r>
      <w:r w:rsidRPr="00057009">
        <w:rPr>
          <w:rFonts w:asciiTheme="majorHAnsi" w:hAnsiTheme="majorHAnsi"/>
          <w:spacing w:val="4"/>
          <w:sz w:val="18"/>
          <w:szCs w:val="18"/>
        </w:rPr>
        <w:t>i</w:t>
      </w:r>
      <w:r w:rsidRPr="00057009">
        <w:rPr>
          <w:rFonts w:asciiTheme="majorHAnsi" w:hAnsiTheme="majorHAnsi"/>
          <w:spacing w:val="3"/>
          <w:sz w:val="18"/>
          <w:szCs w:val="18"/>
        </w:rPr>
        <w:t>n</w:t>
      </w:r>
      <w:r w:rsidRPr="00057009">
        <w:rPr>
          <w:rFonts w:asciiTheme="majorHAnsi" w:hAnsiTheme="majorHAnsi"/>
          <w:sz w:val="18"/>
          <w:szCs w:val="18"/>
        </w:rPr>
        <w:t>g</w:t>
      </w:r>
      <w:r w:rsidRPr="00057009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3"/>
          <w:sz w:val="18"/>
          <w:szCs w:val="18"/>
        </w:rPr>
        <w:t>f</w:t>
      </w:r>
      <w:r w:rsidRPr="00057009">
        <w:rPr>
          <w:rFonts w:asciiTheme="majorHAnsi" w:hAnsiTheme="majorHAnsi"/>
          <w:spacing w:val="6"/>
          <w:sz w:val="18"/>
          <w:szCs w:val="18"/>
        </w:rPr>
        <w:t>o</w:t>
      </w:r>
      <w:r w:rsidRPr="00057009">
        <w:rPr>
          <w:rFonts w:asciiTheme="majorHAnsi" w:hAnsiTheme="majorHAnsi"/>
          <w:sz w:val="18"/>
          <w:szCs w:val="18"/>
        </w:rPr>
        <w:t>r</w:t>
      </w:r>
      <w:r w:rsidRPr="00057009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057009">
        <w:rPr>
          <w:rFonts w:asciiTheme="majorHAnsi" w:hAnsiTheme="majorHAnsi"/>
          <w:sz w:val="18"/>
          <w:szCs w:val="18"/>
        </w:rPr>
        <w:t>a</w:t>
      </w:r>
      <w:r w:rsidRPr="00057009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5"/>
          <w:sz w:val="18"/>
          <w:szCs w:val="18"/>
        </w:rPr>
        <w:t>e</w:t>
      </w:r>
      <w:r w:rsidRPr="00057009">
        <w:rPr>
          <w:rFonts w:asciiTheme="majorHAnsi" w:hAnsiTheme="majorHAnsi"/>
          <w:spacing w:val="3"/>
          <w:sz w:val="18"/>
          <w:szCs w:val="18"/>
        </w:rPr>
        <w:t>n</w:t>
      </w:r>
      <w:r w:rsidRPr="00057009">
        <w:rPr>
          <w:rFonts w:asciiTheme="majorHAnsi" w:hAnsiTheme="majorHAnsi"/>
          <w:spacing w:val="4"/>
          <w:sz w:val="18"/>
          <w:szCs w:val="18"/>
        </w:rPr>
        <w:t>t</w:t>
      </w:r>
      <w:r w:rsidRPr="00057009">
        <w:rPr>
          <w:rFonts w:asciiTheme="majorHAnsi" w:hAnsiTheme="majorHAnsi"/>
          <w:spacing w:val="5"/>
          <w:sz w:val="18"/>
          <w:szCs w:val="18"/>
        </w:rPr>
        <w:t>r</w:t>
      </w:r>
      <w:r w:rsidRPr="00057009">
        <w:rPr>
          <w:rFonts w:asciiTheme="majorHAnsi" w:hAnsiTheme="majorHAnsi"/>
          <w:sz w:val="18"/>
          <w:szCs w:val="18"/>
        </w:rPr>
        <w:t>y</w:t>
      </w:r>
      <w:r w:rsidRPr="00057009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4"/>
          <w:sz w:val="18"/>
          <w:szCs w:val="18"/>
        </w:rPr>
        <w:t>l</w:t>
      </w:r>
      <w:r w:rsidRPr="00057009">
        <w:rPr>
          <w:rFonts w:asciiTheme="majorHAnsi" w:hAnsiTheme="majorHAnsi"/>
          <w:spacing w:val="5"/>
          <w:sz w:val="18"/>
          <w:szCs w:val="18"/>
        </w:rPr>
        <w:t>e</w:t>
      </w:r>
      <w:r w:rsidRPr="00057009">
        <w:rPr>
          <w:rFonts w:asciiTheme="majorHAnsi" w:hAnsiTheme="majorHAnsi"/>
          <w:spacing w:val="3"/>
          <w:sz w:val="18"/>
          <w:szCs w:val="18"/>
        </w:rPr>
        <w:t>v</w:t>
      </w:r>
      <w:r w:rsidRPr="00057009">
        <w:rPr>
          <w:rFonts w:asciiTheme="majorHAnsi" w:hAnsiTheme="majorHAnsi"/>
          <w:spacing w:val="5"/>
          <w:sz w:val="18"/>
          <w:szCs w:val="18"/>
        </w:rPr>
        <w:t>e</w:t>
      </w:r>
      <w:r w:rsidRPr="00057009">
        <w:rPr>
          <w:rFonts w:asciiTheme="majorHAnsi" w:hAnsiTheme="majorHAnsi"/>
          <w:sz w:val="18"/>
          <w:szCs w:val="18"/>
        </w:rPr>
        <w:t>l</w:t>
      </w:r>
      <w:r w:rsidRPr="00057009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2"/>
          <w:sz w:val="18"/>
          <w:szCs w:val="18"/>
        </w:rPr>
        <w:t>w</w:t>
      </w:r>
      <w:r w:rsidRPr="00057009">
        <w:rPr>
          <w:rFonts w:asciiTheme="majorHAnsi" w:hAnsiTheme="majorHAnsi"/>
          <w:spacing w:val="5"/>
          <w:sz w:val="18"/>
          <w:szCs w:val="18"/>
        </w:rPr>
        <w:t>are</w:t>
      </w:r>
      <w:r w:rsidRPr="00057009">
        <w:rPr>
          <w:rFonts w:asciiTheme="majorHAnsi" w:hAnsiTheme="majorHAnsi"/>
          <w:spacing w:val="1"/>
          <w:sz w:val="18"/>
          <w:szCs w:val="18"/>
        </w:rPr>
        <w:t>h</w:t>
      </w:r>
      <w:r w:rsidRPr="00057009">
        <w:rPr>
          <w:rFonts w:asciiTheme="majorHAnsi" w:hAnsiTheme="majorHAnsi"/>
          <w:spacing w:val="6"/>
          <w:sz w:val="18"/>
          <w:szCs w:val="18"/>
        </w:rPr>
        <w:t>o</w:t>
      </w:r>
      <w:r w:rsidRPr="00057009">
        <w:rPr>
          <w:rFonts w:asciiTheme="majorHAnsi" w:hAnsiTheme="majorHAnsi"/>
          <w:spacing w:val="3"/>
          <w:sz w:val="18"/>
          <w:szCs w:val="18"/>
        </w:rPr>
        <w:t>u</w:t>
      </w:r>
      <w:r w:rsidRPr="00057009">
        <w:rPr>
          <w:rFonts w:asciiTheme="majorHAnsi" w:hAnsiTheme="majorHAnsi"/>
          <w:spacing w:val="4"/>
          <w:sz w:val="18"/>
          <w:szCs w:val="18"/>
        </w:rPr>
        <w:t>si</w:t>
      </w:r>
      <w:r w:rsidRPr="00057009">
        <w:rPr>
          <w:rFonts w:asciiTheme="majorHAnsi" w:hAnsiTheme="majorHAnsi"/>
          <w:spacing w:val="3"/>
          <w:sz w:val="18"/>
          <w:szCs w:val="18"/>
        </w:rPr>
        <w:t>n</w:t>
      </w:r>
      <w:r w:rsidRPr="00057009">
        <w:rPr>
          <w:rFonts w:asciiTheme="majorHAnsi" w:hAnsiTheme="majorHAnsi"/>
          <w:sz w:val="18"/>
          <w:szCs w:val="18"/>
        </w:rPr>
        <w:t>g</w:t>
      </w:r>
      <w:r w:rsidRPr="00057009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6"/>
          <w:sz w:val="18"/>
          <w:szCs w:val="18"/>
        </w:rPr>
        <w:t>po</w:t>
      </w:r>
      <w:r w:rsidRPr="00057009">
        <w:rPr>
          <w:rFonts w:asciiTheme="majorHAnsi" w:hAnsiTheme="majorHAnsi"/>
          <w:spacing w:val="2"/>
          <w:sz w:val="18"/>
          <w:szCs w:val="18"/>
        </w:rPr>
        <w:t>s</w:t>
      </w:r>
      <w:r w:rsidRPr="00057009">
        <w:rPr>
          <w:rFonts w:asciiTheme="majorHAnsi" w:hAnsiTheme="majorHAnsi"/>
          <w:spacing w:val="4"/>
          <w:sz w:val="18"/>
          <w:szCs w:val="18"/>
        </w:rPr>
        <w:t>it</w:t>
      </w:r>
      <w:r w:rsidRPr="00057009">
        <w:rPr>
          <w:rFonts w:asciiTheme="majorHAnsi" w:hAnsiTheme="majorHAnsi"/>
          <w:spacing w:val="2"/>
          <w:sz w:val="18"/>
          <w:szCs w:val="18"/>
        </w:rPr>
        <w:t>i</w:t>
      </w:r>
      <w:r w:rsidRPr="00057009">
        <w:rPr>
          <w:rFonts w:asciiTheme="majorHAnsi" w:hAnsiTheme="majorHAnsi"/>
          <w:spacing w:val="6"/>
          <w:sz w:val="18"/>
          <w:szCs w:val="18"/>
        </w:rPr>
        <w:t>o</w:t>
      </w:r>
      <w:r w:rsidRPr="00057009">
        <w:rPr>
          <w:rFonts w:asciiTheme="majorHAnsi" w:hAnsiTheme="majorHAnsi"/>
          <w:sz w:val="18"/>
          <w:szCs w:val="18"/>
        </w:rPr>
        <w:t>n</w:t>
      </w:r>
    </w:p>
    <w:p w14:paraId="595ED561" w14:textId="77777777" w:rsidR="00102A7E" w:rsidRPr="00057009" w:rsidRDefault="00057009">
      <w:pPr>
        <w:spacing w:line="480" w:lineRule="auto"/>
        <w:ind w:right="1693"/>
        <w:rPr>
          <w:rFonts w:asciiTheme="majorHAnsi" w:hAnsiTheme="majorHAnsi"/>
          <w:sz w:val="18"/>
          <w:szCs w:val="18"/>
        </w:rPr>
        <w:sectPr w:rsidR="00102A7E" w:rsidRPr="00057009">
          <w:type w:val="continuous"/>
          <w:pgSz w:w="11920" w:h="16840"/>
          <w:pgMar w:top="820" w:right="1060" w:bottom="280" w:left="660" w:header="720" w:footer="720" w:gutter="0"/>
          <w:cols w:num="2" w:space="720" w:equalWidth="0">
            <w:col w:w="1808" w:space="1457"/>
            <w:col w:w="6935"/>
          </w:cols>
        </w:sectPr>
      </w:pPr>
      <w:r w:rsidRPr="00057009">
        <w:rPr>
          <w:rFonts w:asciiTheme="majorHAnsi" w:hAnsiTheme="majorHAnsi"/>
          <w:sz w:val="18"/>
          <w:szCs w:val="18"/>
        </w:rPr>
        <w:pict w14:anchorId="3E281858"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195.65pt;margin-top:51.35pt;width:287.95pt;height:24.95pt;z-index:-251659776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3751"/>
                    <w:gridCol w:w="2008"/>
                  </w:tblGrid>
                  <w:tr w:rsidR="00102A7E" w14:paraId="3FF6058E" w14:textId="77777777">
                    <w:trPr>
                      <w:trHeight w:hRule="exact" w:val="250"/>
                    </w:trPr>
                    <w:tc>
                      <w:tcPr>
                        <w:tcW w:w="37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C301355" w14:textId="77777777" w:rsidR="00102A7E" w:rsidRDefault="00057009">
                        <w:pPr>
                          <w:spacing w:line="200" w:lineRule="exact"/>
                          <w:ind w:left="120"/>
                        </w:pPr>
                        <w:r>
                          <w:rPr>
                            <w:b/>
                            <w:i/>
                            <w:spacing w:val="1"/>
                          </w:rPr>
                          <w:t>C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ove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ntr</w:t>
                        </w:r>
                        <w:r>
                          <w:rPr>
                            <w:b/>
                            <w:i/>
                          </w:rPr>
                          <w:t>y</w:t>
                        </w:r>
                        <w:r>
                          <w:rPr>
                            <w:b/>
                            <w:i/>
                            <w:spacing w:val="-2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N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o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rt</w:t>
                        </w:r>
                        <w:r>
                          <w:rPr>
                            <w:b/>
                            <w:i/>
                          </w:rPr>
                          <w:t>h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C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o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ll</w:t>
                        </w:r>
                        <w:r>
                          <w:rPr>
                            <w:b/>
                            <w:i/>
                          </w:rPr>
                          <w:t>e</w:t>
                        </w:r>
                        <w:r>
                          <w:rPr>
                            <w:b/>
                            <w:i/>
                            <w:spacing w:val="4"/>
                          </w:rPr>
                          <w:t>g</w:t>
                        </w:r>
                        <w:r>
                          <w:rPr>
                            <w:b/>
                            <w:i/>
                          </w:rPr>
                          <w:t>e</w:t>
                        </w:r>
                      </w:p>
                    </w:tc>
                    <w:tc>
                      <w:tcPr>
                        <w:tcW w:w="20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B6294DE" w14:textId="77777777" w:rsidR="00102A7E" w:rsidRDefault="00057009">
                        <w:pPr>
                          <w:spacing w:line="200" w:lineRule="exact"/>
                          <w:ind w:left="901"/>
                        </w:pPr>
                        <w:r>
                          <w:rPr>
                            <w:b/>
                            <w:i/>
                            <w:spacing w:val="4"/>
                          </w:rPr>
                          <w:t>20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1</w:t>
                        </w:r>
                        <w:r>
                          <w:rPr>
                            <w:b/>
                            <w:i/>
                          </w:rPr>
                          <w:t>1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</w:rPr>
                          <w:t>-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 xml:space="preserve"> 2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0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1</w:t>
                        </w:r>
                        <w:r>
                          <w:rPr>
                            <w:b/>
                            <w:i/>
                          </w:rPr>
                          <w:t>2</w:t>
                        </w:r>
                      </w:p>
                    </w:tc>
                  </w:tr>
                  <w:tr w:rsidR="00102A7E" w14:paraId="2DBC58D4" w14:textId="77777777">
                    <w:trPr>
                      <w:trHeight w:hRule="exact" w:val="250"/>
                    </w:trPr>
                    <w:tc>
                      <w:tcPr>
                        <w:tcW w:w="37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C3FEAA2" w14:textId="77777777" w:rsidR="00102A7E" w:rsidRDefault="00057009">
                        <w:pPr>
                          <w:spacing w:before="24" w:line="220" w:lineRule="exact"/>
                          <w:ind w:left="120"/>
                        </w:pPr>
                        <w:r>
                          <w:rPr>
                            <w:spacing w:val="4"/>
                            <w:position w:val="-1"/>
                          </w:rPr>
                          <w:t>W</w:t>
                        </w:r>
                        <w:r>
                          <w:rPr>
                            <w:spacing w:val="3"/>
                            <w:position w:val="-1"/>
                          </w:rPr>
                          <w:t>are</w:t>
                        </w:r>
                        <w:r>
                          <w:rPr>
                            <w:spacing w:val="1"/>
                            <w:position w:val="-1"/>
                          </w:rPr>
                          <w:t>h</w:t>
                        </w:r>
                        <w:r>
                          <w:rPr>
                            <w:spacing w:val="3"/>
                            <w:position w:val="-1"/>
                          </w:rPr>
                          <w:t>o</w:t>
                        </w:r>
                        <w:r>
                          <w:rPr>
                            <w:spacing w:val="1"/>
                            <w:position w:val="-1"/>
                          </w:rPr>
                          <w:t>u</w:t>
                        </w:r>
                        <w:r>
                          <w:rPr>
                            <w:spacing w:val="2"/>
                            <w:position w:val="-1"/>
                          </w:rPr>
                          <w:t>si</w:t>
                        </w:r>
                        <w:r>
                          <w:rPr>
                            <w:spacing w:val="1"/>
                            <w:position w:val="-1"/>
                          </w:rPr>
                          <w:t>n</w:t>
                        </w:r>
                        <w:r>
                          <w:rPr>
                            <w:position w:val="-1"/>
                          </w:rPr>
                          <w:t>g</w:t>
                        </w:r>
                        <w:r>
                          <w:rPr>
                            <w:spacing w:val="-7"/>
                            <w:position w:val="-1"/>
                          </w:rPr>
                          <w:t xml:space="preserve"> </w:t>
                        </w:r>
                        <w:r>
                          <w:rPr>
                            <w:position w:val="-1"/>
                          </w:rPr>
                          <w:t>&amp;</w:t>
                        </w:r>
                        <w:r>
                          <w:rPr>
                            <w:spacing w:val="1"/>
                            <w:position w:val="-1"/>
                          </w:rPr>
                          <w:t xml:space="preserve"> </w:t>
                        </w:r>
                        <w:r>
                          <w:rPr>
                            <w:spacing w:val="2"/>
                            <w:position w:val="-1"/>
                          </w:rPr>
                          <w:t>St</w:t>
                        </w:r>
                        <w:r>
                          <w:rPr>
                            <w:spacing w:val="3"/>
                            <w:position w:val="-1"/>
                          </w:rPr>
                          <w:t>ora</w:t>
                        </w:r>
                        <w:r>
                          <w:rPr>
                            <w:spacing w:val="1"/>
                            <w:position w:val="-1"/>
                          </w:rPr>
                          <w:t>g</w:t>
                        </w:r>
                        <w:r>
                          <w:rPr>
                            <w:position w:val="-1"/>
                          </w:rPr>
                          <w:t>e</w:t>
                        </w:r>
                        <w:r>
                          <w:rPr>
                            <w:spacing w:val="-1"/>
                            <w:position w:val="-1"/>
                          </w:rPr>
                          <w:t xml:space="preserve"> </w:t>
                        </w:r>
                        <w:r>
                          <w:rPr>
                            <w:spacing w:val="2"/>
                            <w:position w:val="-1"/>
                          </w:rPr>
                          <w:t>Di</w:t>
                        </w:r>
                        <w:r>
                          <w:rPr>
                            <w:spacing w:val="3"/>
                            <w:position w:val="-1"/>
                          </w:rPr>
                          <w:t>p</w:t>
                        </w:r>
                        <w:r>
                          <w:rPr>
                            <w:position w:val="-1"/>
                          </w:rPr>
                          <w:t>l</w:t>
                        </w:r>
                        <w:r>
                          <w:rPr>
                            <w:spacing w:val="3"/>
                            <w:position w:val="-1"/>
                          </w:rPr>
                          <w:t>o</w:t>
                        </w:r>
                        <w:r>
                          <w:rPr>
                            <w:spacing w:val="-1"/>
                            <w:position w:val="-1"/>
                          </w:rPr>
                          <w:t>m</w:t>
                        </w:r>
                        <w:r>
                          <w:rPr>
                            <w:position w:val="-1"/>
                          </w:rPr>
                          <w:t>a</w:t>
                        </w:r>
                      </w:p>
                    </w:tc>
                    <w:tc>
                      <w:tcPr>
                        <w:tcW w:w="20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B191EB9" w14:textId="77777777" w:rsidR="00102A7E" w:rsidRDefault="00057009">
                        <w:pPr>
                          <w:spacing w:before="24" w:line="220" w:lineRule="exact"/>
                          <w:ind w:left="866" w:right="679"/>
                          <w:jc w:val="center"/>
                        </w:pPr>
                        <w:r>
                          <w:rPr>
                            <w:spacing w:val="14"/>
                            <w:w w:val="99"/>
                            <w:position w:val="-1"/>
                          </w:rPr>
                          <w:t>P</w:t>
                        </w:r>
                        <w:r>
                          <w:rPr>
                            <w:spacing w:val="12"/>
                            <w:w w:val="99"/>
                            <w:position w:val="-1"/>
                          </w:rPr>
                          <w:t>a</w:t>
                        </w:r>
                        <w:r>
                          <w:rPr>
                            <w:spacing w:val="14"/>
                            <w:w w:val="99"/>
                            <w:position w:val="-1"/>
                          </w:rPr>
                          <w:t>s</w:t>
                        </w:r>
                        <w:r>
                          <w:rPr>
                            <w:w w:val="99"/>
                            <w:position w:val="-1"/>
                          </w:rPr>
                          <w:t>s</w:t>
                        </w:r>
                      </w:p>
                    </w:tc>
                  </w:tr>
                </w:tbl>
                <w:p w14:paraId="2DA88AA5" w14:textId="77777777" w:rsidR="00102A7E" w:rsidRDefault="00102A7E"/>
              </w:txbxContent>
            </v:textbox>
            <w10:wrap anchorx="page"/>
          </v:shape>
        </w:pict>
      </w:r>
      <w:r w:rsidRPr="00057009">
        <w:rPr>
          <w:rFonts w:asciiTheme="majorHAnsi" w:hAnsiTheme="majorHAnsi"/>
          <w:sz w:val="18"/>
          <w:szCs w:val="18"/>
        </w:rPr>
        <w:pict w14:anchorId="233AC448">
          <v:shape id="_x0000_s1029" type="#_x0000_t202" style="position:absolute;margin-left:195.65pt;margin-top:97.1pt;width:4in;height:70.8pt;z-index:-251658752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3755"/>
                    <w:gridCol w:w="2005"/>
                  </w:tblGrid>
                  <w:tr w:rsidR="00102A7E" w14:paraId="54207358" w14:textId="77777777">
                    <w:trPr>
                      <w:trHeight w:hRule="exact" w:val="251"/>
                    </w:trPr>
                    <w:tc>
                      <w:tcPr>
                        <w:tcW w:w="37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42241A5" w14:textId="77777777" w:rsidR="00102A7E" w:rsidRDefault="00057009">
                        <w:pPr>
                          <w:spacing w:line="200" w:lineRule="exact"/>
                          <w:ind w:left="120"/>
                        </w:pPr>
                        <w:r>
                          <w:rPr>
                            <w:b/>
                            <w:i/>
                            <w:spacing w:val="1"/>
                          </w:rPr>
                          <w:t>B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ir</w:t>
                        </w:r>
                        <w:r>
                          <w:rPr>
                            <w:b/>
                            <w:i/>
                            <w:spacing w:val="6"/>
                          </w:rPr>
                          <w:t>m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in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g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h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a</w:t>
                        </w:r>
                        <w:r>
                          <w:rPr>
                            <w:b/>
                            <w:i/>
                          </w:rPr>
                          <w:t>m</w:t>
                        </w:r>
                        <w:r>
                          <w:rPr>
                            <w:b/>
                            <w:i/>
                            <w:spacing w:val="-5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S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o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ut</w:t>
                        </w:r>
                        <w:r>
                          <w:rPr>
                            <w:b/>
                            <w:i/>
                          </w:rPr>
                          <w:t>h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H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i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g</w:t>
                        </w:r>
                        <w:r>
                          <w:rPr>
                            <w:b/>
                            <w:i/>
                          </w:rPr>
                          <w:t xml:space="preserve">h 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S</w:t>
                        </w:r>
                        <w:r>
                          <w:rPr>
                            <w:b/>
                            <w:i/>
                          </w:rPr>
                          <w:t>c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h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oo</w:t>
                        </w:r>
                        <w:r>
                          <w:rPr>
                            <w:b/>
                            <w:i/>
                          </w:rPr>
                          <w:t>l</w:t>
                        </w:r>
                      </w:p>
                    </w:tc>
                    <w:tc>
                      <w:tcPr>
                        <w:tcW w:w="20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13D34D3" w14:textId="77777777" w:rsidR="00102A7E" w:rsidRDefault="00057009">
                        <w:pPr>
                          <w:spacing w:line="200" w:lineRule="exact"/>
                          <w:ind w:left="896"/>
                        </w:pPr>
                        <w:r>
                          <w:rPr>
                            <w:b/>
                            <w:i/>
                            <w:spacing w:val="3"/>
                          </w:rPr>
                          <w:t>20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0</w:t>
                        </w:r>
                        <w:r>
                          <w:rPr>
                            <w:b/>
                            <w:i/>
                          </w:rPr>
                          <w:t>8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</w:rPr>
                          <w:t>-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 xml:space="preserve"> 2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0</w:t>
                        </w:r>
                        <w:r>
                          <w:rPr>
                            <w:b/>
                            <w:i/>
                            <w:spacing w:val="4"/>
                          </w:rPr>
                          <w:t>1</w:t>
                        </w:r>
                        <w:r>
                          <w:rPr>
                            <w:b/>
                            <w:i/>
                          </w:rPr>
                          <w:t>1</w:t>
                        </w:r>
                      </w:p>
                    </w:tc>
                  </w:tr>
                  <w:tr w:rsidR="00102A7E" w14:paraId="54D7080E" w14:textId="77777777">
                    <w:trPr>
                      <w:trHeight w:hRule="exact" w:val="304"/>
                    </w:trPr>
                    <w:tc>
                      <w:tcPr>
                        <w:tcW w:w="37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BF5D7FF" w14:textId="77777777" w:rsidR="00102A7E" w:rsidRDefault="00057009">
                        <w:pPr>
                          <w:spacing w:before="25"/>
                          <w:ind w:left="120"/>
                        </w:pPr>
                        <w:r>
                          <w:rPr>
                            <w:spacing w:val="3"/>
                          </w:rPr>
                          <w:t>Ma</w:t>
                        </w:r>
                        <w:r>
                          <w:rPr>
                            <w:spacing w:val="2"/>
                          </w:rPr>
                          <w:t>t</w:t>
                        </w:r>
                        <w:r>
                          <w:rPr>
                            <w:spacing w:val="1"/>
                          </w:rPr>
                          <w:t>h</w:t>
                        </w:r>
                        <w:r>
                          <w:t>s</w:t>
                        </w:r>
                      </w:p>
                    </w:tc>
                    <w:tc>
                      <w:tcPr>
                        <w:tcW w:w="20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16C5A75" w14:textId="77777777" w:rsidR="00102A7E" w:rsidRDefault="00057009">
                        <w:pPr>
                          <w:spacing w:before="25"/>
                          <w:ind w:left="861" w:right="679"/>
                          <w:jc w:val="center"/>
                        </w:pPr>
                        <w:r>
                          <w:rPr>
                            <w:spacing w:val="14"/>
                            <w:w w:val="99"/>
                          </w:rPr>
                          <w:t>P</w:t>
                        </w:r>
                        <w:r>
                          <w:rPr>
                            <w:spacing w:val="12"/>
                            <w:w w:val="99"/>
                          </w:rPr>
                          <w:t>a</w:t>
                        </w:r>
                        <w:r>
                          <w:rPr>
                            <w:spacing w:val="14"/>
                            <w:w w:val="99"/>
                          </w:rPr>
                          <w:t>s</w:t>
                        </w:r>
                        <w:r>
                          <w:rPr>
                            <w:w w:val="99"/>
                          </w:rPr>
                          <w:t>s</w:t>
                        </w:r>
                      </w:p>
                    </w:tc>
                  </w:tr>
                  <w:tr w:rsidR="00102A7E" w14:paraId="4DEA0011" w14:textId="77777777">
                    <w:trPr>
                      <w:trHeight w:hRule="exact" w:val="305"/>
                    </w:trPr>
                    <w:tc>
                      <w:tcPr>
                        <w:tcW w:w="37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85CDAD9" w14:textId="77777777" w:rsidR="00102A7E" w:rsidRDefault="00057009">
                        <w:pPr>
                          <w:spacing w:before="26"/>
                          <w:ind w:left="120"/>
                        </w:pPr>
                        <w:r>
                          <w:rPr>
                            <w:spacing w:val="13"/>
                          </w:rPr>
                          <w:t>Eng</w:t>
                        </w:r>
                        <w:r>
                          <w:rPr>
                            <w:spacing w:val="14"/>
                          </w:rPr>
                          <w:t>l</w:t>
                        </w:r>
                        <w:r>
                          <w:rPr>
                            <w:spacing w:val="12"/>
                          </w:rPr>
                          <w:t>i</w:t>
                        </w:r>
                        <w:r>
                          <w:rPr>
                            <w:spacing w:val="14"/>
                          </w:rPr>
                          <w:t>s</w:t>
                        </w:r>
                        <w:r>
                          <w:t>h</w:t>
                        </w:r>
                      </w:p>
                    </w:tc>
                    <w:tc>
                      <w:tcPr>
                        <w:tcW w:w="20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D44A7E5" w14:textId="77777777" w:rsidR="00102A7E" w:rsidRDefault="00057009">
                        <w:pPr>
                          <w:spacing w:before="26"/>
                          <w:ind w:left="861" w:right="679"/>
                          <w:jc w:val="center"/>
                        </w:pPr>
                        <w:r>
                          <w:rPr>
                            <w:spacing w:val="14"/>
                            <w:w w:val="99"/>
                          </w:rPr>
                          <w:t>P</w:t>
                        </w:r>
                        <w:r>
                          <w:rPr>
                            <w:spacing w:val="12"/>
                            <w:w w:val="99"/>
                          </w:rPr>
                          <w:t>a</w:t>
                        </w:r>
                        <w:r>
                          <w:rPr>
                            <w:spacing w:val="14"/>
                            <w:w w:val="99"/>
                          </w:rPr>
                          <w:t>s</w:t>
                        </w:r>
                        <w:r>
                          <w:rPr>
                            <w:w w:val="99"/>
                          </w:rPr>
                          <w:t>s</w:t>
                        </w:r>
                      </w:p>
                    </w:tc>
                  </w:tr>
                  <w:tr w:rsidR="00102A7E" w14:paraId="0DC86B83" w14:textId="77777777">
                    <w:trPr>
                      <w:trHeight w:hRule="exact" w:val="305"/>
                    </w:trPr>
                    <w:tc>
                      <w:tcPr>
                        <w:tcW w:w="37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5115A07" w14:textId="77777777" w:rsidR="00102A7E" w:rsidRDefault="00057009">
                        <w:pPr>
                          <w:spacing w:before="26"/>
                          <w:ind w:left="120"/>
                        </w:pPr>
                        <w:r>
                          <w:rPr>
                            <w:spacing w:val="12"/>
                          </w:rPr>
                          <w:t>Ge</w:t>
                        </w:r>
                        <w:r>
                          <w:rPr>
                            <w:spacing w:val="15"/>
                          </w:rPr>
                          <w:t>o</w:t>
                        </w:r>
                        <w:r>
                          <w:rPr>
                            <w:spacing w:val="11"/>
                          </w:rPr>
                          <w:t>g</w:t>
                        </w:r>
                        <w:r>
                          <w:rPr>
                            <w:spacing w:val="15"/>
                          </w:rPr>
                          <w:t>r</w:t>
                        </w:r>
                        <w:r>
                          <w:rPr>
                            <w:spacing w:val="12"/>
                          </w:rPr>
                          <w:t>a</w:t>
                        </w:r>
                        <w:r>
                          <w:rPr>
                            <w:spacing w:val="15"/>
                          </w:rPr>
                          <w:t>p</w:t>
                        </w:r>
                        <w:r>
                          <w:rPr>
                            <w:spacing w:val="13"/>
                          </w:rPr>
                          <w:t>h</w:t>
                        </w:r>
                        <w:r>
                          <w:t>y</w:t>
                        </w:r>
                      </w:p>
                    </w:tc>
                    <w:tc>
                      <w:tcPr>
                        <w:tcW w:w="20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5B78DD2" w14:textId="77777777" w:rsidR="00102A7E" w:rsidRDefault="00057009">
                        <w:pPr>
                          <w:spacing w:before="26"/>
                          <w:ind w:left="861" w:right="679"/>
                          <w:jc w:val="center"/>
                        </w:pPr>
                        <w:r>
                          <w:rPr>
                            <w:spacing w:val="14"/>
                            <w:w w:val="99"/>
                          </w:rPr>
                          <w:t>P</w:t>
                        </w:r>
                        <w:r>
                          <w:rPr>
                            <w:spacing w:val="12"/>
                            <w:w w:val="99"/>
                          </w:rPr>
                          <w:t>a</w:t>
                        </w:r>
                        <w:r>
                          <w:rPr>
                            <w:spacing w:val="14"/>
                            <w:w w:val="99"/>
                          </w:rPr>
                          <w:t>s</w:t>
                        </w:r>
                        <w:r>
                          <w:rPr>
                            <w:w w:val="99"/>
                          </w:rPr>
                          <w:t>s</w:t>
                        </w:r>
                      </w:p>
                    </w:tc>
                  </w:tr>
                  <w:tr w:rsidR="00102A7E" w14:paraId="103085AE" w14:textId="77777777">
                    <w:trPr>
                      <w:trHeight w:hRule="exact" w:val="252"/>
                    </w:trPr>
                    <w:tc>
                      <w:tcPr>
                        <w:tcW w:w="37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CD1393C" w14:textId="77777777" w:rsidR="00102A7E" w:rsidRDefault="00057009">
                        <w:pPr>
                          <w:spacing w:before="26" w:line="220" w:lineRule="exact"/>
                          <w:ind w:left="120"/>
                        </w:pPr>
                        <w:r>
                          <w:rPr>
                            <w:spacing w:val="14"/>
                            <w:position w:val="-1"/>
                          </w:rPr>
                          <w:t>P</w:t>
                        </w:r>
                        <w:r>
                          <w:rPr>
                            <w:spacing w:val="13"/>
                            <w:position w:val="-1"/>
                          </w:rPr>
                          <w:t>h</w:t>
                        </w:r>
                        <w:r>
                          <w:rPr>
                            <w:spacing w:val="11"/>
                            <w:position w:val="-1"/>
                          </w:rPr>
                          <w:t>y</w:t>
                        </w:r>
                        <w:r>
                          <w:rPr>
                            <w:spacing w:val="14"/>
                            <w:position w:val="-1"/>
                          </w:rPr>
                          <w:t>si</w:t>
                        </w:r>
                        <w:r>
                          <w:rPr>
                            <w:spacing w:val="15"/>
                            <w:position w:val="-1"/>
                          </w:rPr>
                          <w:t>c</w:t>
                        </w:r>
                        <w:r>
                          <w:rPr>
                            <w:position w:val="-1"/>
                          </w:rPr>
                          <w:t>s</w:t>
                        </w:r>
                      </w:p>
                    </w:tc>
                    <w:tc>
                      <w:tcPr>
                        <w:tcW w:w="20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18D98EC" w14:textId="77777777" w:rsidR="00102A7E" w:rsidRDefault="00057009">
                        <w:pPr>
                          <w:spacing w:before="26" w:line="220" w:lineRule="exact"/>
                          <w:ind w:left="861" w:right="679"/>
                          <w:jc w:val="center"/>
                        </w:pPr>
                        <w:r>
                          <w:rPr>
                            <w:spacing w:val="14"/>
                            <w:w w:val="99"/>
                            <w:position w:val="-1"/>
                          </w:rPr>
                          <w:t>P</w:t>
                        </w:r>
                        <w:r>
                          <w:rPr>
                            <w:spacing w:val="12"/>
                            <w:w w:val="99"/>
                            <w:position w:val="-1"/>
                          </w:rPr>
                          <w:t>a</w:t>
                        </w:r>
                        <w:r>
                          <w:rPr>
                            <w:spacing w:val="14"/>
                            <w:w w:val="99"/>
                            <w:position w:val="-1"/>
                          </w:rPr>
                          <w:t>s</w:t>
                        </w:r>
                        <w:r>
                          <w:rPr>
                            <w:w w:val="99"/>
                            <w:position w:val="-1"/>
                          </w:rPr>
                          <w:t>s</w:t>
                        </w:r>
                      </w:p>
                    </w:tc>
                  </w:tr>
                </w:tbl>
                <w:p w14:paraId="308525ED" w14:textId="77777777" w:rsidR="00102A7E" w:rsidRDefault="00102A7E"/>
              </w:txbxContent>
            </v:textbox>
            <w10:wrap anchorx="page"/>
          </v:shape>
        </w:pict>
      </w:r>
      <w:r w:rsidRPr="00057009">
        <w:rPr>
          <w:rFonts w:asciiTheme="majorHAnsi" w:hAnsiTheme="majorHAnsi"/>
          <w:spacing w:val="2"/>
          <w:sz w:val="18"/>
          <w:szCs w:val="18"/>
        </w:rPr>
        <w:t>w</w:t>
      </w:r>
      <w:r w:rsidRPr="00057009">
        <w:rPr>
          <w:rFonts w:asciiTheme="majorHAnsi" w:hAnsiTheme="majorHAnsi"/>
          <w:spacing w:val="4"/>
          <w:sz w:val="18"/>
          <w:szCs w:val="18"/>
        </w:rPr>
        <w:t>it</w:t>
      </w:r>
      <w:r w:rsidRPr="00057009">
        <w:rPr>
          <w:rFonts w:asciiTheme="majorHAnsi" w:hAnsiTheme="majorHAnsi"/>
          <w:sz w:val="18"/>
          <w:szCs w:val="18"/>
        </w:rPr>
        <w:t>h</w:t>
      </w:r>
      <w:r w:rsidRPr="00057009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057009">
        <w:rPr>
          <w:rFonts w:asciiTheme="majorHAnsi" w:hAnsiTheme="majorHAnsi"/>
          <w:sz w:val="18"/>
          <w:szCs w:val="18"/>
        </w:rPr>
        <w:t>a</w:t>
      </w:r>
      <w:r w:rsidRPr="00057009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3"/>
          <w:sz w:val="18"/>
          <w:szCs w:val="18"/>
        </w:rPr>
        <w:t>c</w:t>
      </w:r>
      <w:r w:rsidRPr="00057009">
        <w:rPr>
          <w:rFonts w:asciiTheme="majorHAnsi" w:hAnsiTheme="majorHAnsi"/>
          <w:spacing w:val="6"/>
          <w:sz w:val="18"/>
          <w:szCs w:val="18"/>
        </w:rPr>
        <w:t>o</w:t>
      </w:r>
      <w:r w:rsidRPr="00057009">
        <w:rPr>
          <w:rFonts w:asciiTheme="majorHAnsi" w:hAnsiTheme="majorHAnsi"/>
          <w:spacing w:val="1"/>
          <w:sz w:val="18"/>
          <w:szCs w:val="18"/>
        </w:rPr>
        <w:t>m</w:t>
      </w:r>
      <w:r w:rsidRPr="00057009">
        <w:rPr>
          <w:rFonts w:asciiTheme="majorHAnsi" w:hAnsiTheme="majorHAnsi"/>
          <w:spacing w:val="6"/>
          <w:sz w:val="18"/>
          <w:szCs w:val="18"/>
        </w:rPr>
        <w:t>p</w:t>
      </w:r>
      <w:r w:rsidRPr="00057009">
        <w:rPr>
          <w:rFonts w:asciiTheme="majorHAnsi" w:hAnsiTheme="majorHAnsi"/>
          <w:spacing w:val="5"/>
          <w:sz w:val="18"/>
          <w:szCs w:val="18"/>
        </w:rPr>
        <w:t>a</w:t>
      </w:r>
      <w:r w:rsidRPr="00057009">
        <w:rPr>
          <w:rFonts w:asciiTheme="majorHAnsi" w:hAnsiTheme="majorHAnsi"/>
          <w:spacing w:val="6"/>
          <w:sz w:val="18"/>
          <w:szCs w:val="18"/>
        </w:rPr>
        <w:t>n</w:t>
      </w:r>
      <w:r w:rsidRPr="00057009">
        <w:rPr>
          <w:rFonts w:asciiTheme="majorHAnsi" w:hAnsiTheme="majorHAnsi"/>
          <w:sz w:val="18"/>
          <w:szCs w:val="18"/>
        </w:rPr>
        <w:t>y</w:t>
      </w:r>
      <w:r w:rsidRPr="00057009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4"/>
          <w:sz w:val="18"/>
          <w:szCs w:val="18"/>
        </w:rPr>
        <w:t>t</w:t>
      </w:r>
      <w:r w:rsidRPr="00057009">
        <w:rPr>
          <w:rFonts w:asciiTheme="majorHAnsi" w:hAnsiTheme="majorHAnsi"/>
          <w:spacing w:val="3"/>
          <w:sz w:val="18"/>
          <w:szCs w:val="18"/>
        </w:rPr>
        <w:t>h</w:t>
      </w:r>
      <w:r w:rsidRPr="00057009">
        <w:rPr>
          <w:rFonts w:asciiTheme="majorHAnsi" w:hAnsiTheme="majorHAnsi"/>
          <w:spacing w:val="5"/>
          <w:sz w:val="18"/>
          <w:szCs w:val="18"/>
        </w:rPr>
        <w:t>a</w:t>
      </w:r>
      <w:r w:rsidRPr="00057009">
        <w:rPr>
          <w:rFonts w:asciiTheme="majorHAnsi" w:hAnsiTheme="majorHAnsi"/>
          <w:sz w:val="18"/>
          <w:szCs w:val="18"/>
        </w:rPr>
        <w:t>t</w:t>
      </w:r>
      <w:r w:rsidRPr="00057009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057009">
        <w:rPr>
          <w:rFonts w:asciiTheme="majorHAnsi" w:hAnsiTheme="majorHAnsi"/>
          <w:sz w:val="18"/>
          <w:szCs w:val="18"/>
        </w:rPr>
        <w:t>w</w:t>
      </w:r>
      <w:r w:rsidRPr="00057009">
        <w:rPr>
          <w:rFonts w:asciiTheme="majorHAnsi" w:hAnsiTheme="majorHAnsi"/>
          <w:spacing w:val="5"/>
          <w:sz w:val="18"/>
          <w:szCs w:val="18"/>
        </w:rPr>
        <w:t>a</w:t>
      </w:r>
      <w:r w:rsidRPr="00057009">
        <w:rPr>
          <w:rFonts w:asciiTheme="majorHAnsi" w:hAnsiTheme="majorHAnsi"/>
          <w:spacing w:val="3"/>
          <w:sz w:val="18"/>
          <w:szCs w:val="18"/>
        </w:rPr>
        <w:t>n</w:t>
      </w:r>
      <w:r w:rsidRPr="00057009">
        <w:rPr>
          <w:rFonts w:asciiTheme="majorHAnsi" w:hAnsiTheme="majorHAnsi"/>
          <w:spacing w:val="4"/>
          <w:sz w:val="18"/>
          <w:szCs w:val="18"/>
        </w:rPr>
        <w:t>t</w:t>
      </w:r>
      <w:r w:rsidRPr="00057009">
        <w:rPr>
          <w:rFonts w:asciiTheme="majorHAnsi" w:hAnsiTheme="majorHAnsi"/>
          <w:sz w:val="18"/>
          <w:szCs w:val="18"/>
        </w:rPr>
        <w:t>s</w:t>
      </w:r>
      <w:r w:rsidRPr="00057009">
        <w:rPr>
          <w:rFonts w:asciiTheme="majorHAnsi" w:hAnsiTheme="majorHAnsi"/>
          <w:spacing w:val="4"/>
          <w:sz w:val="18"/>
          <w:szCs w:val="18"/>
        </w:rPr>
        <w:t xml:space="preserve"> t</w:t>
      </w:r>
      <w:r w:rsidRPr="00057009">
        <w:rPr>
          <w:rFonts w:asciiTheme="majorHAnsi" w:hAnsiTheme="majorHAnsi"/>
          <w:sz w:val="18"/>
          <w:szCs w:val="18"/>
        </w:rPr>
        <w:t>o</w:t>
      </w:r>
      <w:r w:rsidRPr="00057009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5"/>
          <w:sz w:val="18"/>
          <w:szCs w:val="18"/>
        </w:rPr>
        <w:t>a</w:t>
      </w:r>
      <w:r w:rsidRPr="00057009">
        <w:rPr>
          <w:rFonts w:asciiTheme="majorHAnsi" w:hAnsiTheme="majorHAnsi"/>
          <w:spacing w:val="4"/>
          <w:sz w:val="18"/>
          <w:szCs w:val="18"/>
        </w:rPr>
        <w:t>tt</w:t>
      </w:r>
      <w:r w:rsidRPr="00057009">
        <w:rPr>
          <w:rFonts w:asciiTheme="majorHAnsi" w:hAnsiTheme="majorHAnsi"/>
          <w:spacing w:val="3"/>
          <w:sz w:val="18"/>
          <w:szCs w:val="18"/>
        </w:rPr>
        <w:t>r</w:t>
      </w:r>
      <w:r w:rsidRPr="00057009">
        <w:rPr>
          <w:rFonts w:asciiTheme="majorHAnsi" w:hAnsiTheme="majorHAnsi"/>
          <w:spacing w:val="5"/>
          <w:sz w:val="18"/>
          <w:szCs w:val="18"/>
        </w:rPr>
        <w:t>ac</w:t>
      </w:r>
      <w:r w:rsidRPr="00057009">
        <w:rPr>
          <w:rFonts w:asciiTheme="majorHAnsi" w:hAnsiTheme="majorHAnsi"/>
          <w:sz w:val="18"/>
          <w:szCs w:val="18"/>
        </w:rPr>
        <w:t>t</w:t>
      </w:r>
      <w:r w:rsidRPr="00057009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5"/>
          <w:sz w:val="18"/>
          <w:szCs w:val="18"/>
        </w:rPr>
        <w:t>a</w:t>
      </w:r>
      <w:r w:rsidRPr="00057009">
        <w:rPr>
          <w:rFonts w:asciiTheme="majorHAnsi" w:hAnsiTheme="majorHAnsi"/>
          <w:spacing w:val="3"/>
          <w:sz w:val="18"/>
          <w:szCs w:val="18"/>
        </w:rPr>
        <w:t>n</w:t>
      </w:r>
      <w:r w:rsidRPr="00057009">
        <w:rPr>
          <w:rFonts w:asciiTheme="majorHAnsi" w:hAnsiTheme="majorHAnsi"/>
          <w:sz w:val="18"/>
          <w:szCs w:val="18"/>
        </w:rPr>
        <w:t>d</w:t>
      </w:r>
      <w:r w:rsidRPr="00057009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5"/>
          <w:sz w:val="18"/>
          <w:szCs w:val="18"/>
        </w:rPr>
        <w:t>re</w:t>
      </w:r>
      <w:r w:rsidRPr="00057009">
        <w:rPr>
          <w:rFonts w:asciiTheme="majorHAnsi" w:hAnsiTheme="majorHAnsi"/>
          <w:spacing w:val="4"/>
          <w:sz w:val="18"/>
          <w:szCs w:val="18"/>
        </w:rPr>
        <w:t>t</w:t>
      </w:r>
      <w:r w:rsidRPr="00057009">
        <w:rPr>
          <w:rFonts w:asciiTheme="majorHAnsi" w:hAnsiTheme="majorHAnsi"/>
          <w:spacing w:val="3"/>
          <w:sz w:val="18"/>
          <w:szCs w:val="18"/>
        </w:rPr>
        <w:t>a</w:t>
      </w:r>
      <w:r w:rsidRPr="00057009">
        <w:rPr>
          <w:rFonts w:asciiTheme="majorHAnsi" w:hAnsiTheme="majorHAnsi"/>
          <w:spacing w:val="4"/>
          <w:sz w:val="18"/>
          <w:szCs w:val="18"/>
        </w:rPr>
        <w:t>i</w:t>
      </w:r>
      <w:r w:rsidRPr="00057009">
        <w:rPr>
          <w:rFonts w:asciiTheme="majorHAnsi" w:hAnsiTheme="majorHAnsi"/>
          <w:sz w:val="18"/>
          <w:szCs w:val="18"/>
        </w:rPr>
        <w:t>n</w:t>
      </w:r>
      <w:r w:rsidRPr="00057009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4"/>
          <w:sz w:val="18"/>
          <w:szCs w:val="18"/>
        </w:rPr>
        <w:t>t</w:t>
      </w:r>
      <w:r w:rsidRPr="00057009">
        <w:rPr>
          <w:rFonts w:asciiTheme="majorHAnsi" w:hAnsiTheme="majorHAnsi"/>
          <w:spacing w:val="3"/>
          <w:sz w:val="18"/>
          <w:szCs w:val="18"/>
        </w:rPr>
        <w:t>h</w:t>
      </w:r>
      <w:r w:rsidRPr="00057009">
        <w:rPr>
          <w:rFonts w:asciiTheme="majorHAnsi" w:hAnsiTheme="majorHAnsi"/>
          <w:sz w:val="18"/>
          <w:szCs w:val="18"/>
        </w:rPr>
        <w:t>e</w:t>
      </w:r>
      <w:r w:rsidRPr="00057009">
        <w:rPr>
          <w:rFonts w:asciiTheme="majorHAnsi" w:hAnsiTheme="majorHAnsi"/>
          <w:spacing w:val="6"/>
          <w:sz w:val="18"/>
          <w:szCs w:val="18"/>
        </w:rPr>
        <w:t xml:space="preserve"> b</w:t>
      </w:r>
      <w:r w:rsidRPr="00057009">
        <w:rPr>
          <w:rFonts w:asciiTheme="majorHAnsi" w:hAnsiTheme="majorHAnsi"/>
          <w:spacing w:val="5"/>
          <w:sz w:val="18"/>
          <w:szCs w:val="18"/>
        </w:rPr>
        <w:t>e</w:t>
      </w:r>
      <w:r w:rsidRPr="00057009">
        <w:rPr>
          <w:rFonts w:asciiTheme="majorHAnsi" w:hAnsiTheme="majorHAnsi"/>
          <w:spacing w:val="2"/>
          <w:sz w:val="18"/>
          <w:szCs w:val="18"/>
        </w:rPr>
        <w:t>s</w:t>
      </w:r>
      <w:r w:rsidRPr="00057009">
        <w:rPr>
          <w:rFonts w:asciiTheme="majorHAnsi" w:hAnsiTheme="majorHAnsi"/>
          <w:sz w:val="18"/>
          <w:szCs w:val="18"/>
        </w:rPr>
        <w:t>t</w:t>
      </w:r>
      <w:r w:rsidRPr="00057009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2"/>
          <w:sz w:val="18"/>
          <w:szCs w:val="18"/>
        </w:rPr>
        <w:t>t</w:t>
      </w:r>
      <w:r w:rsidRPr="00057009">
        <w:rPr>
          <w:rFonts w:asciiTheme="majorHAnsi" w:hAnsiTheme="majorHAnsi"/>
          <w:spacing w:val="5"/>
          <w:sz w:val="18"/>
          <w:szCs w:val="18"/>
        </w:rPr>
        <w:t>a</w:t>
      </w:r>
      <w:r w:rsidRPr="00057009">
        <w:rPr>
          <w:rFonts w:asciiTheme="majorHAnsi" w:hAnsiTheme="majorHAnsi"/>
          <w:spacing w:val="4"/>
          <w:sz w:val="18"/>
          <w:szCs w:val="18"/>
        </w:rPr>
        <w:t>l</w:t>
      </w:r>
      <w:r w:rsidRPr="00057009">
        <w:rPr>
          <w:rFonts w:asciiTheme="majorHAnsi" w:hAnsiTheme="majorHAnsi"/>
          <w:spacing w:val="5"/>
          <w:sz w:val="18"/>
          <w:szCs w:val="18"/>
        </w:rPr>
        <w:t>e</w:t>
      </w:r>
      <w:r w:rsidRPr="00057009">
        <w:rPr>
          <w:rFonts w:asciiTheme="majorHAnsi" w:hAnsiTheme="majorHAnsi"/>
          <w:spacing w:val="3"/>
          <w:sz w:val="18"/>
          <w:szCs w:val="18"/>
        </w:rPr>
        <w:t>n</w:t>
      </w:r>
      <w:r w:rsidRPr="00057009">
        <w:rPr>
          <w:rFonts w:asciiTheme="majorHAnsi" w:hAnsiTheme="majorHAnsi"/>
          <w:spacing w:val="4"/>
          <w:sz w:val="18"/>
          <w:szCs w:val="18"/>
        </w:rPr>
        <w:t>t</w:t>
      </w:r>
      <w:r w:rsidRPr="00057009">
        <w:rPr>
          <w:rFonts w:asciiTheme="majorHAnsi" w:hAnsiTheme="majorHAnsi"/>
          <w:sz w:val="18"/>
          <w:szCs w:val="18"/>
        </w:rPr>
        <w:t xml:space="preserve">. </w:t>
      </w:r>
      <w:r w:rsidRPr="00057009">
        <w:rPr>
          <w:rFonts w:asciiTheme="majorHAnsi" w:hAnsiTheme="majorHAnsi"/>
          <w:b/>
          <w:bCs/>
          <w:sz w:val="18"/>
          <w:szCs w:val="18"/>
        </w:rPr>
        <w:t>A</w:t>
      </w:r>
      <w:r w:rsidRPr="00057009">
        <w:rPr>
          <w:rFonts w:asciiTheme="majorHAnsi" w:hAnsiTheme="majorHAnsi"/>
          <w:b/>
          <w:bCs/>
          <w:spacing w:val="4"/>
          <w:sz w:val="18"/>
          <w:szCs w:val="18"/>
        </w:rPr>
        <w:t>C</w:t>
      </w:r>
      <w:r w:rsidRPr="00057009">
        <w:rPr>
          <w:rFonts w:asciiTheme="majorHAnsi" w:hAnsiTheme="majorHAnsi"/>
          <w:b/>
          <w:bCs/>
          <w:sz w:val="18"/>
          <w:szCs w:val="18"/>
        </w:rPr>
        <w:t>A</w:t>
      </w:r>
      <w:r w:rsidRPr="00057009">
        <w:rPr>
          <w:rFonts w:asciiTheme="majorHAnsi" w:hAnsiTheme="majorHAnsi"/>
          <w:b/>
          <w:bCs/>
          <w:spacing w:val="3"/>
          <w:sz w:val="18"/>
          <w:szCs w:val="18"/>
        </w:rPr>
        <w:t>DEMI</w:t>
      </w:r>
      <w:r w:rsidRPr="00057009">
        <w:rPr>
          <w:rFonts w:asciiTheme="majorHAnsi" w:hAnsiTheme="majorHAnsi"/>
          <w:b/>
          <w:bCs/>
          <w:sz w:val="18"/>
          <w:szCs w:val="18"/>
        </w:rPr>
        <w:t>C</w:t>
      </w:r>
      <w:r w:rsidRPr="00057009">
        <w:rPr>
          <w:rFonts w:asciiTheme="majorHAnsi" w:hAnsiTheme="majorHAnsi"/>
          <w:b/>
          <w:bCs/>
          <w:spacing w:val="-7"/>
          <w:sz w:val="18"/>
          <w:szCs w:val="18"/>
        </w:rPr>
        <w:t xml:space="preserve"> </w:t>
      </w:r>
      <w:r w:rsidRPr="00057009">
        <w:rPr>
          <w:rFonts w:asciiTheme="majorHAnsi" w:hAnsiTheme="majorHAnsi"/>
          <w:b/>
          <w:bCs/>
          <w:spacing w:val="2"/>
          <w:sz w:val="18"/>
          <w:szCs w:val="18"/>
        </w:rPr>
        <w:t>Q</w:t>
      </w:r>
      <w:r w:rsidRPr="00057009">
        <w:rPr>
          <w:rFonts w:asciiTheme="majorHAnsi" w:hAnsiTheme="majorHAnsi"/>
          <w:b/>
          <w:bCs/>
          <w:spacing w:val="5"/>
          <w:sz w:val="18"/>
          <w:szCs w:val="18"/>
        </w:rPr>
        <w:t>U</w:t>
      </w:r>
      <w:r w:rsidRPr="00057009">
        <w:rPr>
          <w:rFonts w:asciiTheme="majorHAnsi" w:hAnsiTheme="majorHAnsi"/>
          <w:b/>
          <w:bCs/>
          <w:spacing w:val="2"/>
          <w:sz w:val="18"/>
          <w:szCs w:val="18"/>
        </w:rPr>
        <w:t>A</w:t>
      </w:r>
      <w:r w:rsidRPr="00057009">
        <w:rPr>
          <w:rFonts w:asciiTheme="majorHAnsi" w:hAnsiTheme="majorHAnsi"/>
          <w:b/>
          <w:bCs/>
          <w:sz w:val="18"/>
          <w:szCs w:val="18"/>
        </w:rPr>
        <w:t>L</w:t>
      </w:r>
      <w:r w:rsidRPr="00057009">
        <w:rPr>
          <w:rFonts w:asciiTheme="majorHAnsi" w:hAnsiTheme="majorHAnsi"/>
          <w:b/>
          <w:bCs/>
          <w:spacing w:val="3"/>
          <w:sz w:val="18"/>
          <w:szCs w:val="18"/>
        </w:rPr>
        <w:t>I</w:t>
      </w:r>
      <w:r w:rsidRPr="00057009">
        <w:rPr>
          <w:rFonts w:asciiTheme="majorHAnsi" w:hAnsiTheme="majorHAnsi"/>
          <w:b/>
          <w:bCs/>
          <w:spacing w:val="2"/>
          <w:sz w:val="18"/>
          <w:szCs w:val="18"/>
        </w:rPr>
        <w:t>F</w:t>
      </w:r>
      <w:r w:rsidRPr="00057009">
        <w:rPr>
          <w:rFonts w:asciiTheme="majorHAnsi" w:hAnsiTheme="majorHAnsi"/>
          <w:b/>
          <w:bCs/>
          <w:spacing w:val="3"/>
          <w:sz w:val="18"/>
          <w:szCs w:val="18"/>
        </w:rPr>
        <w:t>I</w:t>
      </w:r>
      <w:r w:rsidRPr="00057009">
        <w:rPr>
          <w:rFonts w:asciiTheme="majorHAnsi" w:hAnsiTheme="majorHAnsi"/>
          <w:b/>
          <w:bCs/>
          <w:spacing w:val="1"/>
          <w:sz w:val="18"/>
          <w:szCs w:val="18"/>
        </w:rPr>
        <w:t>C</w:t>
      </w:r>
      <w:r w:rsidRPr="00057009">
        <w:rPr>
          <w:rFonts w:asciiTheme="majorHAnsi" w:hAnsiTheme="majorHAnsi"/>
          <w:b/>
          <w:bCs/>
          <w:spacing w:val="-22"/>
          <w:sz w:val="18"/>
          <w:szCs w:val="18"/>
        </w:rPr>
        <w:t>A</w:t>
      </w:r>
      <w:r w:rsidRPr="00057009">
        <w:rPr>
          <w:rFonts w:asciiTheme="majorHAnsi" w:hAnsiTheme="majorHAnsi"/>
          <w:b/>
          <w:bCs/>
          <w:spacing w:val="5"/>
          <w:sz w:val="18"/>
          <w:szCs w:val="18"/>
        </w:rPr>
        <w:t>T</w:t>
      </w:r>
      <w:r w:rsidRPr="00057009">
        <w:rPr>
          <w:rFonts w:asciiTheme="majorHAnsi" w:hAnsiTheme="majorHAnsi"/>
          <w:b/>
          <w:bCs/>
          <w:spacing w:val="3"/>
          <w:sz w:val="18"/>
          <w:szCs w:val="18"/>
        </w:rPr>
        <w:t>I</w:t>
      </w:r>
      <w:r w:rsidRPr="00057009">
        <w:rPr>
          <w:rFonts w:asciiTheme="majorHAnsi" w:hAnsiTheme="majorHAnsi"/>
          <w:b/>
          <w:bCs/>
          <w:spacing w:val="2"/>
          <w:sz w:val="18"/>
          <w:szCs w:val="18"/>
        </w:rPr>
        <w:t>ON</w:t>
      </w:r>
      <w:r w:rsidRPr="00057009">
        <w:rPr>
          <w:rFonts w:asciiTheme="majorHAnsi" w:hAnsiTheme="majorHAnsi"/>
          <w:b/>
          <w:bCs/>
          <w:sz w:val="18"/>
          <w:szCs w:val="18"/>
        </w:rPr>
        <w:t>S</w:t>
      </w:r>
    </w:p>
    <w:p w14:paraId="262CD277" w14:textId="77777777" w:rsidR="00102A7E" w:rsidRPr="00057009" w:rsidRDefault="00102A7E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2092EC1C" w14:textId="77777777" w:rsidR="00102A7E" w:rsidRPr="00057009" w:rsidRDefault="00102A7E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3F78AF96" w14:textId="77777777" w:rsidR="00102A7E" w:rsidRPr="00057009" w:rsidRDefault="00102A7E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13F4D6ED" w14:textId="77777777" w:rsidR="00102A7E" w:rsidRPr="00057009" w:rsidRDefault="00102A7E">
      <w:pPr>
        <w:spacing w:line="200" w:lineRule="exact"/>
        <w:rPr>
          <w:rFonts w:asciiTheme="majorHAnsi" w:hAnsiTheme="majorHAnsi"/>
          <w:b/>
          <w:bCs/>
          <w:sz w:val="18"/>
          <w:szCs w:val="18"/>
        </w:rPr>
      </w:pPr>
    </w:p>
    <w:p w14:paraId="32E5F5E0" w14:textId="77777777" w:rsidR="00102A7E" w:rsidRPr="00057009" w:rsidRDefault="00102A7E">
      <w:pPr>
        <w:spacing w:before="2" w:line="240" w:lineRule="exact"/>
        <w:rPr>
          <w:rFonts w:asciiTheme="majorHAnsi" w:hAnsiTheme="majorHAnsi"/>
          <w:b/>
          <w:bCs/>
          <w:sz w:val="22"/>
          <w:szCs w:val="22"/>
        </w:rPr>
        <w:sectPr w:rsidR="00102A7E" w:rsidRPr="00057009">
          <w:type w:val="continuous"/>
          <w:pgSz w:w="11920" w:h="16840"/>
          <w:pgMar w:top="820" w:right="1060" w:bottom="280" w:left="660" w:header="720" w:footer="720" w:gutter="0"/>
          <w:cols w:space="720"/>
        </w:sectPr>
      </w:pPr>
    </w:p>
    <w:p w14:paraId="3B16598F" w14:textId="77777777" w:rsidR="00102A7E" w:rsidRPr="00057009" w:rsidRDefault="00057009">
      <w:pPr>
        <w:spacing w:before="33" w:line="544" w:lineRule="auto"/>
        <w:ind w:left="113" w:right="160"/>
        <w:rPr>
          <w:rFonts w:asciiTheme="majorHAnsi" w:hAnsiTheme="majorHAnsi"/>
          <w:sz w:val="18"/>
          <w:szCs w:val="18"/>
        </w:rPr>
      </w:pPr>
      <w:r w:rsidRPr="00057009">
        <w:rPr>
          <w:rFonts w:asciiTheme="majorHAnsi" w:hAnsiTheme="majorHAnsi"/>
          <w:b/>
          <w:bCs/>
          <w:spacing w:val="9"/>
          <w:sz w:val="18"/>
          <w:szCs w:val="18"/>
        </w:rPr>
        <w:t>P</w:t>
      </w:r>
      <w:r w:rsidRPr="00057009">
        <w:rPr>
          <w:rFonts w:asciiTheme="majorHAnsi" w:hAnsiTheme="majorHAnsi"/>
          <w:b/>
          <w:bCs/>
          <w:spacing w:val="8"/>
          <w:sz w:val="18"/>
          <w:szCs w:val="18"/>
        </w:rPr>
        <w:t>E</w:t>
      </w:r>
      <w:r w:rsidRPr="00057009">
        <w:rPr>
          <w:rFonts w:asciiTheme="majorHAnsi" w:hAnsiTheme="majorHAnsi"/>
          <w:b/>
          <w:bCs/>
          <w:spacing w:val="9"/>
          <w:sz w:val="18"/>
          <w:szCs w:val="18"/>
        </w:rPr>
        <w:t>R</w:t>
      </w:r>
      <w:r w:rsidRPr="00057009">
        <w:rPr>
          <w:rFonts w:asciiTheme="majorHAnsi" w:hAnsiTheme="majorHAnsi"/>
          <w:b/>
          <w:bCs/>
          <w:spacing w:val="7"/>
          <w:sz w:val="18"/>
          <w:szCs w:val="18"/>
        </w:rPr>
        <w:t>S</w:t>
      </w:r>
      <w:r w:rsidRPr="00057009">
        <w:rPr>
          <w:rFonts w:asciiTheme="majorHAnsi" w:hAnsiTheme="majorHAnsi"/>
          <w:b/>
          <w:bCs/>
          <w:spacing w:val="10"/>
          <w:sz w:val="18"/>
          <w:szCs w:val="18"/>
        </w:rPr>
        <w:t>ON</w:t>
      </w:r>
      <w:r w:rsidRPr="00057009">
        <w:rPr>
          <w:rFonts w:asciiTheme="majorHAnsi" w:hAnsiTheme="majorHAnsi"/>
          <w:b/>
          <w:bCs/>
          <w:spacing w:val="7"/>
          <w:sz w:val="18"/>
          <w:szCs w:val="18"/>
        </w:rPr>
        <w:t>A</w:t>
      </w:r>
      <w:r w:rsidRPr="00057009">
        <w:rPr>
          <w:rFonts w:asciiTheme="majorHAnsi" w:hAnsiTheme="majorHAnsi"/>
          <w:b/>
          <w:bCs/>
          <w:sz w:val="18"/>
          <w:szCs w:val="18"/>
        </w:rPr>
        <w:t>L</w:t>
      </w:r>
      <w:r w:rsidRPr="00057009">
        <w:rPr>
          <w:rFonts w:asciiTheme="majorHAnsi" w:hAnsiTheme="majorHAnsi"/>
          <w:b/>
          <w:bCs/>
          <w:spacing w:val="5"/>
          <w:sz w:val="18"/>
          <w:szCs w:val="18"/>
        </w:rPr>
        <w:t xml:space="preserve"> </w:t>
      </w:r>
      <w:r w:rsidRPr="00057009">
        <w:rPr>
          <w:rFonts w:asciiTheme="majorHAnsi" w:hAnsiTheme="majorHAnsi"/>
          <w:b/>
          <w:bCs/>
          <w:spacing w:val="9"/>
          <w:sz w:val="18"/>
          <w:szCs w:val="18"/>
        </w:rPr>
        <w:t>S</w:t>
      </w:r>
      <w:r w:rsidRPr="00057009">
        <w:rPr>
          <w:rFonts w:asciiTheme="majorHAnsi" w:hAnsiTheme="majorHAnsi"/>
          <w:b/>
          <w:bCs/>
          <w:spacing w:val="7"/>
          <w:sz w:val="18"/>
          <w:szCs w:val="18"/>
        </w:rPr>
        <w:t>K</w:t>
      </w:r>
      <w:r w:rsidRPr="00057009">
        <w:rPr>
          <w:rFonts w:asciiTheme="majorHAnsi" w:hAnsiTheme="majorHAnsi"/>
          <w:b/>
          <w:bCs/>
          <w:spacing w:val="10"/>
          <w:sz w:val="18"/>
          <w:szCs w:val="18"/>
        </w:rPr>
        <w:t>I</w:t>
      </w:r>
      <w:r w:rsidRPr="00057009">
        <w:rPr>
          <w:rFonts w:asciiTheme="majorHAnsi" w:hAnsiTheme="majorHAnsi"/>
          <w:b/>
          <w:bCs/>
          <w:spacing w:val="8"/>
          <w:sz w:val="18"/>
          <w:szCs w:val="18"/>
        </w:rPr>
        <w:t>LL</w:t>
      </w:r>
      <w:r w:rsidRPr="00057009">
        <w:rPr>
          <w:rFonts w:asciiTheme="majorHAnsi" w:hAnsiTheme="majorHAnsi"/>
          <w:b/>
          <w:bCs/>
          <w:sz w:val="18"/>
          <w:szCs w:val="18"/>
        </w:rPr>
        <w:t>S</w:t>
      </w:r>
      <w:r w:rsidRPr="00057009">
        <w:rPr>
          <w:rFonts w:asciiTheme="majorHAnsi" w:hAnsiTheme="majorHAnsi"/>
          <w:sz w:val="18"/>
          <w:szCs w:val="18"/>
        </w:rPr>
        <w:t xml:space="preserve"> </w:t>
      </w:r>
      <w:r w:rsidRPr="00057009">
        <w:rPr>
          <w:rFonts w:asciiTheme="majorHAnsi" w:hAnsiTheme="majorHAnsi"/>
          <w:i/>
          <w:spacing w:val="4"/>
          <w:sz w:val="18"/>
          <w:szCs w:val="18"/>
        </w:rPr>
        <w:t>M</w:t>
      </w:r>
      <w:r w:rsidRPr="00057009">
        <w:rPr>
          <w:rFonts w:asciiTheme="majorHAnsi" w:hAnsiTheme="majorHAnsi"/>
          <w:i/>
          <w:spacing w:val="6"/>
          <w:sz w:val="18"/>
          <w:szCs w:val="18"/>
        </w:rPr>
        <w:t>a</w:t>
      </w:r>
      <w:r w:rsidRPr="00057009">
        <w:rPr>
          <w:rFonts w:asciiTheme="majorHAnsi" w:hAnsiTheme="majorHAnsi"/>
          <w:i/>
          <w:spacing w:val="5"/>
          <w:sz w:val="18"/>
          <w:szCs w:val="18"/>
        </w:rPr>
        <w:t>k</w:t>
      </w:r>
      <w:r w:rsidRPr="00057009">
        <w:rPr>
          <w:rFonts w:asciiTheme="majorHAnsi" w:hAnsiTheme="majorHAnsi"/>
          <w:i/>
          <w:spacing w:val="4"/>
          <w:sz w:val="18"/>
          <w:szCs w:val="18"/>
        </w:rPr>
        <w:t>i</w:t>
      </w:r>
      <w:r w:rsidRPr="00057009">
        <w:rPr>
          <w:rFonts w:asciiTheme="majorHAnsi" w:hAnsiTheme="majorHAnsi"/>
          <w:i/>
          <w:spacing w:val="6"/>
          <w:sz w:val="18"/>
          <w:szCs w:val="18"/>
        </w:rPr>
        <w:t>n</w:t>
      </w:r>
      <w:r w:rsidRPr="00057009">
        <w:rPr>
          <w:rFonts w:asciiTheme="majorHAnsi" w:hAnsiTheme="majorHAnsi"/>
          <w:i/>
          <w:sz w:val="18"/>
          <w:szCs w:val="18"/>
        </w:rPr>
        <w:t>g</w:t>
      </w:r>
      <w:r w:rsidRPr="00057009">
        <w:rPr>
          <w:rFonts w:asciiTheme="majorHAnsi" w:hAnsiTheme="majorHAnsi"/>
          <w:i/>
          <w:spacing w:val="5"/>
          <w:sz w:val="18"/>
          <w:szCs w:val="18"/>
        </w:rPr>
        <w:t xml:space="preserve"> </w:t>
      </w:r>
      <w:r w:rsidRPr="00057009">
        <w:rPr>
          <w:rFonts w:asciiTheme="majorHAnsi" w:hAnsiTheme="majorHAnsi"/>
          <w:i/>
          <w:spacing w:val="4"/>
          <w:sz w:val="18"/>
          <w:szCs w:val="18"/>
        </w:rPr>
        <w:t>s</w:t>
      </w:r>
      <w:r w:rsidRPr="00057009">
        <w:rPr>
          <w:rFonts w:asciiTheme="majorHAnsi" w:hAnsiTheme="majorHAnsi"/>
          <w:i/>
          <w:spacing w:val="6"/>
          <w:sz w:val="18"/>
          <w:szCs w:val="18"/>
        </w:rPr>
        <w:t>ugg</w:t>
      </w:r>
      <w:r w:rsidRPr="00057009">
        <w:rPr>
          <w:rFonts w:asciiTheme="majorHAnsi" w:hAnsiTheme="majorHAnsi"/>
          <w:i/>
          <w:spacing w:val="5"/>
          <w:sz w:val="18"/>
          <w:szCs w:val="18"/>
        </w:rPr>
        <w:t>e</w:t>
      </w:r>
      <w:r w:rsidRPr="00057009">
        <w:rPr>
          <w:rFonts w:asciiTheme="majorHAnsi" w:hAnsiTheme="majorHAnsi"/>
          <w:i/>
          <w:spacing w:val="4"/>
          <w:sz w:val="18"/>
          <w:szCs w:val="18"/>
        </w:rPr>
        <w:t>sti</w:t>
      </w:r>
      <w:r w:rsidRPr="00057009">
        <w:rPr>
          <w:rFonts w:asciiTheme="majorHAnsi" w:hAnsiTheme="majorHAnsi"/>
          <w:i/>
          <w:spacing w:val="6"/>
          <w:sz w:val="18"/>
          <w:szCs w:val="18"/>
        </w:rPr>
        <w:t>on</w:t>
      </w:r>
      <w:r w:rsidRPr="00057009">
        <w:rPr>
          <w:rFonts w:asciiTheme="majorHAnsi" w:hAnsiTheme="majorHAnsi"/>
          <w:i/>
          <w:sz w:val="18"/>
          <w:szCs w:val="18"/>
        </w:rPr>
        <w:t xml:space="preserve">s </w:t>
      </w:r>
      <w:r w:rsidRPr="00057009">
        <w:rPr>
          <w:rFonts w:asciiTheme="majorHAnsi" w:hAnsiTheme="majorHAnsi"/>
          <w:i/>
          <w:spacing w:val="5"/>
          <w:sz w:val="18"/>
          <w:szCs w:val="18"/>
        </w:rPr>
        <w:t>Ac</w:t>
      </w:r>
      <w:r w:rsidRPr="00057009">
        <w:rPr>
          <w:rFonts w:asciiTheme="majorHAnsi" w:hAnsiTheme="majorHAnsi"/>
          <w:i/>
          <w:spacing w:val="4"/>
          <w:sz w:val="18"/>
          <w:szCs w:val="18"/>
        </w:rPr>
        <w:t>ti</w:t>
      </w:r>
      <w:r w:rsidRPr="00057009">
        <w:rPr>
          <w:rFonts w:asciiTheme="majorHAnsi" w:hAnsiTheme="majorHAnsi"/>
          <w:i/>
          <w:spacing w:val="6"/>
          <w:sz w:val="18"/>
          <w:szCs w:val="18"/>
        </w:rPr>
        <w:t>o</w:t>
      </w:r>
      <w:r w:rsidRPr="00057009">
        <w:rPr>
          <w:rFonts w:asciiTheme="majorHAnsi" w:hAnsiTheme="majorHAnsi"/>
          <w:i/>
          <w:sz w:val="18"/>
          <w:szCs w:val="18"/>
        </w:rPr>
        <w:t>n</w:t>
      </w:r>
      <w:r w:rsidRPr="00057009">
        <w:rPr>
          <w:rFonts w:asciiTheme="majorHAnsi" w:hAnsiTheme="majorHAnsi"/>
          <w:i/>
          <w:spacing w:val="6"/>
          <w:sz w:val="18"/>
          <w:szCs w:val="18"/>
        </w:rPr>
        <w:t xml:space="preserve"> o</w:t>
      </w:r>
      <w:r w:rsidRPr="00057009">
        <w:rPr>
          <w:rFonts w:asciiTheme="majorHAnsi" w:hAnsiTheme="majorHAnsi"/>
          <w:i/>
          <w:spacing w:val="4"/>
          <w:sz w:val="18"/>
          <w:szCs w:val="18"/>
        </w:rPr>
        <w:t>ri</w:t>
      </w:r>
      <w:r w:rsidRPr="00057009">
        <w:rPr>
          <w:rFonts w:asciiTheme="majorHAnsi" w:hAnsiTheme="majorHAnsi"/>
          <w:i/>
          <w:spacing w:val="5"/>
          <w:sz w:val="18"/>
          <w:szCs w:val="18"/>
        </w:rPr>
        <w:t>e</w:t>
      </w:r>
      <w:r w:rsidRPr="00057009">
        <w:rPr>
          <w:rFonts w:asciiTheme="majorHAnsi" w:hAnsiTheme="majorHAnsi"/>
          <w:i/>
          <w:spacing w:val="6"/>
          <w:sz w:val="18"/>
          <w:szCs w:val="18"/>
        </w:rPr>
        <w:t>n</w:t>
      </w:r>
      <w:r w:rsidRPr="00057009">
        <w:rPr>
          <w:rFonts w:asciiTheme="majorHAnsi" w:hAnsiTheme="majorHAnsi"/>
          <w:i/>
          <w:spacing w:val="4"/>
          <w:sz w:val="18"/>
          <w:szCs w:val="18"/>
        </w:rPr>
        <w:t>t</w:t>
      </w:r>
      <w:r w:rsidRPr="00057009">
        <w:rPr>
          <w:rFonts w:asciiTheme="majorHAnsi" w:hAnsiTheme="majorHAnsi"/>
          <w:i/>
          <w:spacing w:val="6"/>
          <w:sz w:val="18"/>
          <w:szCs w:val="18"/>
        </w:rPr>
        <w:t>a</w:t>
      </w:r>
      <w:r w:rsidRPr="00057009">
        <w:rPr>
          <w:rFonts w:asciiTheme="majorHAnsi" w:hAnsiTheme="majorHAnsi"/>
          <w:i/>
          <w:spacing w:val="4"/>
          <w:sz w:val="18"/>
          <w:szCs w:val="18"/>
        </w:rPr>
        <w:t>t</w:t>
      </w:r>
      <w:r w:rsidRPr="00057009">
        <w:rPr>
          <w:rFonts w:asciiTheme="majorHAnsi" w:hAnsiTheme="majorHAnsi"/>
          <w:i/>
          <w:spacing w:val="5"/>
          <w:sz w:val="18"/>
          <w:szCs w:val="18"/>
        </w:rPr>
        <w:t>e</w:t>
      </w:r>
      <w:r w:rsidRPr="00057009">
        <w:rPr>
          <w:rFonts w:asciiTheme="majorHAnsi" w:hAnsiTheme="majorHAnsi"/>
          <w:i/>
          <w:sz w:val="18"/>
          <w:szCs w:val="18"/>
        </w:rPr>
        <w:t xml:space="preserve">d </w:t>
      </w:r>
      <w:r w:rsidRPr="00057009">
        <w:rPr>
          <w:rFonts w:asciiTheme="majorHAnsi" w:hAnsiTheme="majorHAnsi"/>
          <w:i/>
          <w:spacing w:val="5"/>
          <w:sz w:val="18"/>
          <w:szCs w:val="18"/>
        </w:rPr>
        <w:t>Re</w:t>
      </w:r>
      <w:r w:rsidRPr="00057009">
        <w:rPr>
          <w:rFonts w:asciiTheme="majorHAnsi" w:hAnsiTheme="majorHAnsi"/>
          <w:i/>
          <w:spacing w:val="4"/>
          <w:sz w:val="18"/>
          <w:szCs w:val="18"/>
        </w:rPr>
        <w:t>s</w:t>
      </w:r>
      <w:r w:rsidRPr="00057009">
        <w:rPr>
          <w:rFonts w:asciiTheme="majorHAnsi" w:hAnsiTheme="majorHAnsi"/>
          <w:i/>
          <w:spacing w:val="6"/>
          <w:sz w:val="18"/>
          <w:szCs w:val="18"/>
        </w:rPr>
        <w:t>u</w:t>
      </w:r>
      <w:r w:rsidRPr="00057009">
        <w:rPr>
          <w:rFonts w:asciiTheme="majorHAnsi" w:hAnsiTheme="majorHAnsi"/>
          <w:i/>
          <w:spacing w:val="4"/>
          <w:sz w:val="18"/>
          <w:szCs w:val="18"/>
        </w:rPr>
        <w:t>lt</w:t>
      </w:r>
      <w:r w:rsidRPr="00057009">
        <w:rPr>
          <w:rFonts w:asciiTheme="majorHAnsi" w:hAnsiTheme="majorHAnsi"/>
          <w:i/>
          <w:sz w:val="18"/>
          <w:szCs w:val="18"/>
        </w:rPr>
        <w:t>s</w:t>
      </w:r>
      <w:r w:rsidRPr="00057009">
        <w:rPr>
          <w:rFonts w:asciiTheme="majorHAnsi" w:hAnsiTheme="majorHAnsi"/>
          <w:i/>
          <w:spacing w:val="3"/>
          <w:sz w:val="18"/>
          <w:szCs w:val="18"/>
        </w:rPr>
        <w:t xml:space="preserve"> </w:t>
      </w:r>
      <w:r w:rsidRPr="00057009">
        <w:rPr>
          <w:rFonts w:asciiTheme="majorHAnsi" w:hAnsiTheme="majorHAnsi"/>
          <w:i/>
          <w:spacing w:val="8"/>
          <w:sz w:val="18"/>
          <w:szCs w:val="18"/>
        </w:rPr>
        <w:t>o</w:t>
      </w:r>
      <w:r w:rsidRPr="00057009">
        <w:rPr>
          <w:rFonts w:asciiTheme="majorHAnsi" w:hAnsiTheme="majorHAnsi"/>
          <w:i/>
          <w:spacing w:val="4"/>
          <w:sz w:val="18"/>
          <w:szCs w:val="18"/>
        </w:rPr>
        <w:t>ri</w:t>
      </w:r>
      <w:r w:rsidRPr="00057009">
        <w:rPr>
          <w:rFonts w:asciiTheme="majorHAnsi" w:hAnsiTheme="majorHAnsi"/>
          <w:i/>
          <w:spacing w:val="5"/>
          <w:sz w:val="18"/>
          <w:szCs w:val="18"/>
        </w:rPr>
        <w:t>e</w:t>
      </w:r>
      <w:r w:rsidRPr="00057009">
        <w:rPr>
          <w:rFonts w:asciiTheme="majorHAnsi" w:hAnsiTheme="majorHAnsi"/>
          <w:i/>
          <w:spacing w:val="6"/>
          <w:sz w:val="18"/>
          <w:szCs w:val="18"/>
        </w:rPr>
        <w:t>n</w:t>
      </w:r>
      <w:r w:rsidRPr="00057009">
        <w:rPr>
          <w:rFonts w:asciiTheme="majorHAnsi" w:hAnsiTheme="majorHAnsi"/>
          <w:i/>
          <w:spacing w:val="4"/>
          <w:sz w:val="18"/>
          <w:szCs w:val="18"/>
        </w:rPr>
        <w:t>t</w:t>
      </w:r>
      <w:r w:rsidRPr="00057009">
        <w:rPr>
          <w:rFonts w:asciiTheme="majorHAnsi" w:hAnsiTheme="majorHAnsi"/>
          <w:i/>
          <w:spacing w:val="6"/>
          <w:sz w:val="18"/>
          <w:szCs w:val="18"/>
        </w:rPr>
        <w:t>a</w:t>
      </w:r>
      <w:r w:rsidRPr="00057009">
        <w:rPr>
          <w:rFonts w:asciiTheme="majorHAnsi" w:hAnsiTheme="majorHAnsi"/>
          <w:i/>
          <w:spacing w:val="4"/>
          <w:sz w:val="18"/>
          <w:szCs w:val="18"/>
        </w:rPr>
        <w:t>t</w:t>
      </w:r>
      <w:r w:rsidRPr="00057009">
        <w:rPr>
          <w:rFonts w:asciiTheme="majorHAnsi" w:hAnsiTheme="majorHAnsi"/>
          <w:i/>
          <w:spacing w:val="5"/>
          <w:sz w:val="18"/>
          <w:szCs w:val="18"/>
        </w:rPr>
        <w:t>e</w:t>
      </w:r>
      <w:r w:rsidRPr="00057009">
        <w:rPr>
          <w:rFonts w:asciiTheme="majorHAnsi" w:hAnsiTheme="majorHAnsi"/>
          <w:i/>
          <w:sz w:val="18"/>
          <w:szCs w:val="18"/>
        </w:rPr>
        <w:t xml:space="preserve">d </w:t>
      </w:r>
      <w:r w:rsidRPr="00057009">
        <w:rPr>
          <w:rFonts w:asciiTheme="majorHAnsi" w:hAnsiTheme="majorHAnsi"/>
          <w:i/>
          <w:spacing w:val="5"/>
          <w:sz w:val="18"/>
          <w:szCs w:val="18"/>
        </w:rPr>
        <w:t>Exce</w:t>
      </w:r>
      <w:r w:rsidRPr="00057009">
        <w:rPr>
          <w:rFonts w:asciiTheme="majorHAnsi" w:hAnsiTheme="majorHAnsi"/>
          <w:i/>
          <w:spacing w:val="4"/>
          <w:sz w:val="18"/>
          <w:szCs w:val="18"/>
        </w:rPr>
        <w:t>ll</w:t>
      </w:r>
      <w:r w:rsidRPr="00057009">
        <w:rPr>
          <w:rFonts w:asciiTheme="majorHAnsi" w:hAnsiTheme="majorHAnsi"/>
          <w:i/>
          <w:spacing w:val="5"/>
          <w:sz w:val="18"/>
          <w:szCs w:val="18"/>
        </w:rPr>
        <w:t>e</w:t>
      </w:r>
      <w:r w:rsidRPr="00057009">
        <w:rPr>
          <w:rFonts w:asciiTheme="majorHAnsi" w:hAnsiTheme="majorHAnsi"/>
          <w:i/>
          <w:spacing w:val="6"/>
          <w:sz w:val="18"/>
          <w:szCs w:val="18"/>
        </w:rPr>
        <w:t>n</w:t>
      </w:r>
      <w:r w:rsidRPr="00057009">
        <w:rPr>
          <w:rFonts w:asciiTheme="majorHAnsi" w:hAnsiTheme="majorHAnsi"/>
          <w:i/>
          <w:sz w:val="18"/>
          <w:szCs w:val="18"/>
        </w:rPr>
        <w:t>t</w:t>
      </w:r>
      <w:r w:rsidRPr="00057009">
        <w:rPr>
          <w:rFonts w:asciiTheme="majorHAnsi" w:hAnsiTheme="majorHAnsi"/>
          <w:i/>
          <w:spacing w:val="2"/>
          <w:sz w:val="18"/>
          <w:szCs w:val="18"/>
        </w:rPr>
        <w:t xml:space="preserve"> </w:t>
      </w:r>
      <w:r w:rsidRPr="00057009">
        <w:rPr>
          <w:rFonts w:asciiTheme="majorHAnsi" w:hAnsiTheme="majorHAnsi"/>
          <w:i/>
          <w:spacing w:val="4"/>
          <w:sz w:val="18"/>
          <w:szCs w:val="18"/>
        </w:rPr>
        <w:t>ti</w:t>
      </w:r>
      <w:r w:rsidRPr="00057009">
        <w:rPr>
          <w:rFonts w:asciiTheme="majorHAnsi" w:hAnsiTheme="majorHAnsi"/>
          <w:i/>
          <w:spacing w:val="5"/>
          <w:sz w:val="18"/>
          <w:szCs w:val="18"/>
        </w:rPr>
        <w:t>m</w:t>
      </w:r>
      <w:r w:rsidRPr="00057009">
        <w:rPr>
          <w:rFonts w:asciiTheme="majorHAnsi" w:hAnsiTheme="majorHAnsi"/>
          <w:i/>
          <w:spacing w:val="7"/>
          <w:sz w:val="18"/>
          <w:szCs w:val="18"/>
        </w:rPr>
        <w:t>e</w:t>
      </w:r>
      <w:r w:rsidRPr="00057009">
        <w:rPr>
          <w:rFonts w:asciiTheme="majorHAnsi" w:hAnsiTheme="majorHAnsi"/>
          <w:i/>
          <w:spacing w:val="5"/>
          <w:sz w:val="18"/>
          <w:szCs w:val="18"/>
        </w:rPr>
        <w:t>kee</w:t>
      </w:r>
      <w:r w:rsidRPr="00057009">
        <w:rPr>
          <w:rFonts w:asciiTheme="majorHAnsi" w:hAnsiTheme="majorHAnsi"/>
          <w:i/>
          <w:spacing w:val="6"/>
          <w:sz w:val="18"/>
          <w:szCs w:val="18"/>
        </w:rPr>
        <w:t>p</w:t>
      </w:r>
      <w:r w:rsidRPr="00057009">
        <w:rPr>
          <w:rFonts w:asciiTheme="majorHAnsi" w:hAnsiTheme="majorHAnsi"/>
          <w:i/>
          <w:spacing w:val="5"/>
          <w:sz w:val="18"/>
          <w:szCs w:val="18"/>
        </w:rPr>
        <w:t>e</w:t>
      </w:r>
      <w:r w:rsidRPr="00057009">
        <w:rPr>
          <w:rFonts w:asciiTheme="majorHAnsi" w:hAnsiTheme="majorHAnsi"/>
          <w:i/>
          <w:sz w:val="18"/>
          <w:szCs w:val="18"/>
        </w:rPr>
        <w:t>r</w:t>
      </w:r>
    </w:p>
    <w:p w14:paraId="63768BDA" w14:textId="77777777" w:rsidR="00102A7E" w:rsidRPr="00057009" w:rsidRDefault="00057009">
      <w:pPr>
        <w:spacing w:before="17" w:line="553" w:lineRule="auto"/>
        <w:ind w:left="113" w:right="325"/>
        <w:rPr>
          <w:rFonts w:asciiTheme="majorHAnsi" w:hAnsiTheme="majorHAnsi"/>
          <w:sz w:val="18"/>
          <w:szCs w:val="18"/>
        </w:rPr>
      </w:pPr>
      <w:r w:rsidRPr="00057009">
        <w:rPr>
          <w:rFonts w:asciiTheme="majorHAnsi" w:hAnsiTheme="majorHAnsi"/>
          <w:i/>
          <w:spacing w:val="4"/>
          <w:sz w:val="18"/>
          <w:szCs w:val="18"/>
        </w:rPr>
        <w:t>T</w:t>
      </w:r>
      <w:r w:rsidRPr="00057009">
        <w:rPr>
          <w:rFonts w:asciiTheme="majorHAnsi" w:hAnsiTheme="majorHAnsi"/>
          <w:i/>
          <w:spacing w:val="5"/>
          <w:sz w:val="18"/>
          <w:szCs w:val="18"/>
        </w:rPr>
        <w:t>e</w:t>
      </w:r>
      <w:r w:rsidRPr="00057009">
        <w:rPr>
          <w:rFonts w:asciiTheme="majorHAnsi" w:hAnsiTheme="majorHAnsi"/>
          <w:i/>
          <w:spacing w:val="6"/>
          <w:sz w:val="18"/>
          <w:szCs w:val="18"/>
        </w:rPr>
        <w:t>a</w:t>
      </w:r>
      <w:r w:rsidRPr="00057009">
        <w:rPr>
          <w:rFonts w:asciiTheme="majorHAnsi" w:hAnsiTheme="majorHAnsi"/>
          <w:i/>
          <w:sz w:val="18"/>
          <w:szCs w:val="18"/>
        </w:rPr>
        <w:t>m</w:t>
      </w:r>
      <w:r w:rsidRPr="00057009">
        <w:rPr>
          <w:rFonts w:asciiTheme="majorHAnsi" w:hAnsiTheme="majorHAnsi"/>
          <w:i/>
          <w:spacing w:val="6"/>
          <w:sz w:val="18"/>
          <w:szCs w:val="18"/>
        </w:rPr>
        <w:t xml:space="preserve"> p</w:t>
      </w:r>
      <w:r w:rsidRPr="00057009">
        <w:rPr>
          <w:rFonts w:asciiTheme="majorHAnsi" w:hAnsiTheme="majorHAnsi"/>
          <w:i/>
          <w:spacing w:val="4"/>
          <w:sz w:val="18"/>
          <w:szCs w:val="18"/>
        </w:rPr>
        <w:t>l</w:t>
      </w:r>
      <w:r w:rsidRPr="00057009">
        <w:rPr>
          <w:rFonts w:asciiTheme="majorHAnsi" w:hAnsiTheme="majorHAnsi"/>
          <w:i/>
          <w:spacing w:val="6"/>
          <w:sz w:val="18"/>
          <w:szCs w:val="18"/>
        </w:rPr>
        <w:t>a</w:t>
      </w:r>
      <w:r w:rsidRPr="00057009">
        <w:rPr>
          <w:rFonts w:asciiTheme="majorHAnsi" w:hAnsiTheme="majorHAnsi"/>
          <w:i/>
          <w:spacing w:val="5"/>
          <w:sz w:val="18"/>
          <w:szCs w:val="18"/>
        </w:rPr>
        <w:t>ye</w:t>
      </w:r>
      <w:r w:rsidRPr="00057009">
        <w:rPr>
          <w:rFonts w:asciiTheme="majorHAnsi" w:hAnsiTheme="majorHAnsi"/>
          <w:i/>
          <w:sz w:val="18"/>
          <w:szCs w:val="18"/>
        </w:rPr>
        <w:t xml:space="preserve">r </w:t>
      </w:r>
      <w:r w:rsidRPr="00057009">
        <w:rPr>
          <w:rFonts w:asciiTheme="majorHAnsi" w:hAnsiTheme="majorHAnsi"/>
          <w:i/>
          <w:spacing w:val="4"/>
          <w:sz w:val="18"/>
          <w:szCs w:val="18"/>
        </w:rPr>
        <w:t>C</w:t>
      </w:r>
      <w:r w:rsidRPr="00057009">
        <w:rPr>
          <w:rFonts w:asciiTheme="majorHAnsi" w:hAnsiTheme="majorHAnsi"/>
          <w:i/>
          <w:spacing w:val="6"/>
          <w:sz w:val="18"/>
          <w:szCs w:val="18"/>
        </w:rPr>
        <w:t>o</w:t>
      </w:r>
      <w:r w:rsidRPr="00057009">
        <w:rPr>
          <w:rFonts w:asciiTheme="majorHAnsi" w:hAnsiTheme="majorHAnsi"/>
          <w:i/>
          <w:spacing w:val="5"/>
          <w:sz w:val="18"/>
          <w:szCs w:val="18"/>
        </w:rPr>
        <w:t>m</w:t>
      </w:r>
      <w:r w:rsidRPr="00057009">
        <w:rPr>
          <w:rFonts w:asciiTheme="majorHAnsi" w:hAnsiTheme="majorHAnsi"/>
          <w:i/>
          <w:spacing w:val="6"/>
          <w:sz w:val="18"/>
          <w:szCs w:val="18"/>
        </w:rPr>
        <w:t>pu</w:t>
      </w:r>
      <w:r w:rsidRPr="00057009">
        <w:rPr>
          <w:rFonts w:asciiTheme="majorHAnsi" w:hAnsiTheme="majorHAnsi"/>
          <w:i/>
          <w:spacing w:val="4"/>
          <w:sz w:val="18"/>
          <w:szCs w:val="18"/>
        </w:rPr>
        <w:t>t</w:t>
      </w:r>
      <w:r w:rsidRPr="00057009">
        <w:rPr>
          <w:rFonts w:asciiTheme="majorHAnsi" w:hAnsiTheme="majorHAnsi"/>
          <w:i/>
          <w:spacing w:val="5"/>
          <w:sz w:val="18"/>
          <w:szCs w:val="18"/>
        </w:rPr>
        <w:t>e</w:t>
      </w:r>
      <w:r w:rsidRPr="00057009">
        <w:rPr>
          <w:rFonts w:asciiTheme="majorHAnsi" w:hAnsiTheme="majorHAnsi"/>
          <w:i/>
          <w:sz w:val="18"/>
          <w:szCs w:val="18"/>
        </w:rPr>
        <w:t>r</w:t>
      </w:r>
      <w:r w:rsidRPr="00057009">
        <w:rPr>
          <w:rFonts w:asciiTheme="majorHAnsi" w:hAnsiTheme="majorHAnsi"/>
          <w:i/>
          <w:spacing w:val="1"/>
          <w:sz w:val="18"/>
          <w:szCs w:val="18"/>
        </w:rPr>
        <w:t xml:space="preserve"> </w:t>
      </w:r>
      <w:r w:rsidRPr="00057009">
        <w:rPr>
          <w:rFonts w:asciiTheme="majorHAnsi" w:hAnsiTheme="majorHAnsi"/>
          <w:i/>
          <w:spacing w:val="4"/>
          <w:sz w:val="18"/>
          <w:szCs w:val="18"/>
        </w:rPr>
        <w:t>l</w:t>
      </w:r>
      <w:r w:rsidRPr="00057009">
        <w:rPr>
          <w:rFonts w:asciiTheme="majorHAnsi" w:hAnsiTheme="majorHAnsi"/>
          <w:i/>
          <w:spacing w:val="7"/>
          <w:sz w:val="18"/>
          <w:szCs w:val="18"/>
        </w:rPr>
        <w:t>i</w:t>
      </w:r>
      <w:r w:rsidRPr="00057009">
        <w:rPr>
          <w:rFonts w:asciiTheme="majorHAnsi" w:hAnsiTheme="majorHAnsi"/>
          <w:i/>
          <w:spacing w:val="4"/>
          <w:sz w:val="18"/>
          <w:szCs w:val="18"/>
        </w:rPr>
        <w:t>t</w:t>
      </w:r>
      <w:r w:rsidRPr="00057009">
        <w:rPr>
          <w:rFonts w:asciiTheme="majorHAnsi" w:hAnsiTheme="majorHAnsi"/>
          <w:i/>
          <w:spacing w:val="5"/>
          <w:sz w:val="18"/>
          <w:szCs w:val="18"/>
        </w:rPr>
        <w:t>e</w:t>
      </w:r>
      <w:r w:rsidRPr="00057009">
        <w:rPr>
          <w:rFonts w:asciiTheme="majorHAnsi" w:hAnsiTheme="majorHAnsi"/>
          <w:i/>
          <w:spacing w:val="4"/>
          <w:sz w:val="18"/>
          <w:szCs w:val="18"/>
        </w:rPr>
        <w:t>r</w:t>
      </w:r>
      <w:r w:rsidRPr="00057009">
        <w:rPr>
          <w:rFonts w:asciiTheme="majorHAnsi" w:hAnsiTheme="majorHAnsi"/>
          <w:i/>
          <w:spacing w:val="6"/>
          <w:sz w:val="18"/>
          <w:szCs w:val="18"/>
        </w:rPr>
        <w:t>a</w:t>
      </w:r>
      <w:r w:rsidRPr="00057009">
        <w:rPr>
          <w:rFonts w:asciiTheme="majorHAnsi" w:hAnsiTheme="majorHAnsi"/>
          <w:i/>
          <w:spacing w:val="4"/>
          <w:sz w:val="18"/>
          <w:szCs w:val="18"/>
        </w:rPr>
        <w:t>t</w:t>
      </w:r>
      <w:r w:rsidRPr="00057009">
        <w:rPr>
          <w:rFonts w:asciiTheme="majorHAnsi" w:hAnsiTheme="majorHAnsi"/>
          <w:i/>
          <w:sz w:val="18"/>
          <w:szCs w:val="18"/>
        </w:rPr>
        <w:t xml:space="preserve">e </w:t>
      </w:r>
      <w:r w:rsidRPr="00057009">
        <w:rPr>
          <w:rFonts w:asciiTheme="majorHAnsi" w:hAnsiTheme="majorHAnsi"/>
          <w:i/>
          <w:spacing w:val="6"/>
          <w:sz w:val="18"/>
          <w:szCs w:val="18"/>
        </w:rPr>
        <w:t>So</w:t>
      </w:r>
      <w:r w:rsidRPr="00057009">
        <w:rPr>
          <w:rFonts w:asciiTheme="majorHAnsi" w:hAnsiTheme="majorHAnsi"/>
          <w:i/>
          <w:spacing w:val="4"/>
          <w:sz w:val="18"/>
          <w:szCs w:val="18"/>
        </w:rPr>
        <w:t>l</w:t>
      </w:r>
      <w:r w:rsidRPr="00057009">
        <w:rPr>
          <w:rFonts w:asciiTheme="majorHAnsi" w:hAnsiTheme="majorHAnsi"/>
          <w:i/>
          <w:spacing w:val="5"/>
          <w:sz w:val="18"/>
          <w:szCs w:val="18"/>
        </w:rPr>
        <w:t>v</w:t>
      </w:r>
      <w:r w:rsidRPr="00057009">
        <w:rPr>
          <w:rFonts w:asciiTheme="majorHAnsi" w:hAnsiTheme="majorHAnsi"/>
          <w:i/>
          <w:spacing w:val="4"/>
          <w:sz w:val="18"/>
          <w:szCs w:val="18"/>
        </w:rPr>
        <w:t>i</w:t>
      </w:r>
      <w:r w:rsidRPr="00057009">
        <w:rPr>
          <w:rFonts w:asciiTheme="majorHAnsi" w:hAnsiTheme="majorHAnsi"/>
          <w:i/>
          <w:spacing w:val="6"/>
          <w:sz w:val="18"/>
          <w:szCs w:val="18"/>
        </w:rPr>
        <w:t>n</w:t>
      </w:r>
      <w:r w:rsidRPr="00057009">
        <w:rPr>
          <w:rFonts w:asciiTheme="majorHAnsi" w:hAnsiTheme="majorHAnsi"/>
          <w:i/>
          <w:sz w:val="18"/>
          <w:szCs w:val="18"/>
        </w:rPr>
        <w:t>g</w:t>
      </w:r>
      <w:r w:rsidRPr="00057009">
        <w:rPr>
          <w:rFonts w:asciiTheme="majorHAnsi" w:hAnsiTheme="majorHAnsi"/>
          <w:i/>
          <w:spacing w:val="5"/>
          <w:sz w:val="18"/>
          <w:szCs w:val="18"/>
        </w:rPr>
        <w:t xml:space="preserve"> </w:t>
      </w:r>
      <w:r w:rsidRPr="00057009">
        <w:rPr>
          <w:rFonts w:asciiTheme="majorHAnsi" w:hAnsiTheme="majorHAnsi"/>
          <w:i/>
          <w:spacing w:val="6"/>
          <w:sz w:val="18"/>
          <w:szCs w:val="18"/>
        </w:rPr>
        <w:t>p</w:t>
      </w:r>
      <w:r w:rsidRPr="00057009">
        <w:rPr>
          <w:rFonts w:asciiTheme="majorHAnsi" w:hAnsiTheme="majorHAnsi"/>
          <w:i/>
          <w:spacing w:val="4"/>
          <w:sz w:val="18"/>
          <w:szCs w:val="18"/>
        </w:rPr>
        <w:t>r</w:t>
      </w:r>
      <w:r w:rsidRPr="00057009">
        <w:rPr>
          <w:rFonts w:asciiTheme="majorHAnsi" w:hAnsiTheme="majorHAnsi"/>
          <w:i/>
          <w:spacing w:val="6"/>
          <w:sz w:val="18"/>
          <w:szCs w:val="18"/>
        </w:rPr>
        <w:t>ob</w:t>
      </w:r>
      <w:r w:rsidRPr="00057009">
        <w:rPr>
          <w:rFonts w:asciiTheme="majorHAnsi" w:hAnsiTheme="majorHAnsi"/>
          <w:i/>
          <w:spacing w:val="4"/>
          <w:sz w:val="18"/>
          <w:szCs w:val="18"/>
        </w:rPr>
        <w:t>l</w:t>
      </w:r>
      <w:r w:rsidRPr="00057009">
        <w:rPr>
          <w:rFonts w:asciiTheme="majorHAnsi" w:hAnsiTheme="majorHAnsi"/>
          <w:i/>
          <w:spacing w:val="5"/>
          <w:sz w:val="18"/>
          <w:szCs w:val="18"/>
        </w:rPr>
        <w:t>em</w:t>
      </w:r>
      <w:r w:rsidRPr="00057009">
        <w:rPr>
          <w:rFonts w:asciiTheme="majorHAnsi" w:hAnsiTheme="majorHAnsi"/>
          <w:i/>
          <w:sz w:val="18"/>
          <w:szCs w:val="18"/>
        </w:rPr>
        <w:t xml:space="preserve">s </w:t>
      </w:r>
      <w:r w:rsidRPr="00057009">
        <w:rPr>
          <w:rFonts w:asciiTheme="majorHAnsi" w:hAnsiTheme="majorHAnsi"/>
          <w:i/>
          <w:spacing w:val="4"/>
          <w:sz w:val="18"/>
          <w:szCs w:val="18"/>
        </w:rPr>
        <w:t>M</w:t>
      </w:r>
      <w:r w:rsidRPr="00057009">
        <w:rPr>
          <w:rFonts w:asciiTheme="majorHAnsi" w:hAnsiTheme="majorHAnsi"/>
          <w:i/>
          <w:spacing w:val="6"/>
          <w:sz w:val="18"/>
          <w:szCs w:val="18"/>
        </w:rPr>
        <w:t>u</w:t>
      </w:r>
      <w:r w:rsidRPr="00057009">
        <w:rPr>
          <w:rFonts w:asciiTheme="majorHAnsi" w:hAnsiTheme="majorHAnsi"/>
          <w:i/>
          <w:spacing w:val="4"/>
          <w:sz w:val="18"/>
          <w:szCs w:val="18"/>
        </w:rPr>
        <w:t>ltit</w:t>
      </w:r>
      <w:r w:rsidRPr="00057009">
        <w:rPr>
          <w:rFonts w:asciiTheme="majorHAnsi" w:hAnsiTheme="majorHAnsi"/>
          <w:i/>
          <w:spacing w:val="6"/>
          <w:sz w:val="18"/>
          <w:szCs w:val="18"/>
        </w:rPr>
        <w:t>as</w:t>
      </w:r>
      <w:r w:rsidRPr="00057009">
        <w:rPr>
          <w:rFonts w:asciiTheme="majorHAnsi" w:hAnsiTheme="majorHAnsi"/>
          <w:i/>
          <w:spacing w:val="5"/>
          <w:sz w:val="18"/>
          <w:szCs w:val="18"/>
        </w:rPr>
        <w:t>k</w:t>
      </w:r>
      <w:r w:rsidRPr="00057009">
        <w:rPr>
          <w:rFonts w:asciiTheme="majorHAnsi" w:hAnsiTheme="majorHAnsi"/>
          <w:i/>
          <w:spacing w:val="4"/>
          <w:sz w:val="18"/>
          <w:szCs w:val="18"/>
        </w:rPr>
        <w:t>i</w:t>
      </w:r>
      <w:r w:rsidRPr="00057009">
        <w:rPr>
          <w:rFonts w:asciiTheme="majorHAnsi" w:hAnsiTheme="majorHAnsi"/>
          <w:i/>
          <w:spacing w:val="6"/>
          <w:sz w:val="18"/>
          <w:szCs w:val="18"/>
        </w:rPr>
        <w:t>n</w:t>
      </w:r>
      <w:r w:rsidRPr="00057009">
        <w:rPr>
          <w:rFonts w:asciiTheme="majorHAnsi" w:hAnsiTheme="majorHAnsi"/>
          <w:i/>
          <w:sz w:val="18"/>
          <w:szCs w:val="18"/>
        </w:rPr>
        <w:t xml:space="preserve">g </w:t>
      </w:r>
      <w:r w:rsidRPr="00057009">
        <w:rPr>
          <w:rFonts w:asciiTheme="majorHAnsi" w:hAnsiTheme="majorHAnsi"/>
          <w:i/>
          <w:spacing w:val="4"/>
          <w:sz w:val="18"/>
          <w:szCs w:val="18"/>
        </w:rPr>
        <w:t>N</w:t>
      </w:r>
      <w:r w:rsidRPr="00057009">
        <w:rPr>
          <w:rFonts w:asciiTheme="majorHAnsi" w:hAnsiTheme="majorHAnsi"/>
          <w:i/>
          <w:spacing w:val="6"/>
          <w:sz w:val="18"/>
          <w:szCs w:val="18"/>
        </w:rPr>
        <w:t>u</w:t>
      </w:r>
      <w:r w:rsidRPr="00057009">
        <w:rPr>
          <w:rFonts w:asciiTheme="majorHAnsi" w:hAnsiTheme="majorHAnsi"/>
          <w:i/>
          <w:spacing w:val="5"/>
          <w:sz w:val="18"/>
          <w:szCs w:val="18"/>
        </w:rPr>
        <w:t>me</w:t>
      </w:r>
      <w:r w:rsidRPr="00057009">
        <w:rPr>
          <w:rFonts w:asciiTheme="majorHAnsi" w:hAnsiTheme="majorHAnsi"/>
          <w:i/>
          <w:spacing w:val="4"/>
          <w:sz w:val="18"/>
          <w:szCs w:val="18"/>
        </w:rPr>
        <w:t>r</w:t>
      </w:r>
      <w:r w:rsidRPr="00057009">
        <w:rPr>
          <w:rFonts w:asciiTheme="majorHAnsi" w:hAnsiTheme="majorHAnsi"/>
          <w:i/>
          <w:spacing w:val="6"/>
          <w:sz w:val="18"/>
          <w:szCs w:val="18"/>
        </w:rPr>
        <w:t>a</w:t>
      </w:r>
      <w:r w:rsidRPr="00057009">
        <w:rPr>
          <w:rFonts w:asciiTheme="majorHAnsi" w:hAnsiTheme="majorHAnsi"/>
          <w:i/>
          <w:spacing w:val="4"/>
          <w:sz w:val="18"/>
          <w:szCs w:val="18"/>
        </w:rPr>
        <w:t>t</w:t>
      </w:r>
      <w:r w:rsidRPr="00057009">
        <w:rPr>
          <w:rFonts w:asciiTheme="majorHAnsi" w:hAnsiTheme="majorHAnsi"/>
          <w:i/>
          <w:sz w:val="18"/>
          <w:szCs w:val="18"/>
        </w:rPr>
        <w:t>e</w:t>
      </w:r>
      <w:r w:rsidRPr="00057009">
        <w:rPr>
          <w:rFonts w:asciiTheme="majorHAnsi" w:hAnsiTheme="majorHAnsi"/>
          <w:i/>
          <w:spacing w:val="7"/>
          <w:sz w:val="18"/>
          <w:szCs w:val="18"/>
        </w:rPr>
        <w:t xml:space="preserve"> </w:t>
      </w:r>
      <w:r w:rsidRPr="00057009">
        <w:rPr>
          <w:rFonts w:asciiTheme="majorHAnsi" w:hAnsiTheme="majorHAnsi"/>
          <w:i/>
          <w:sz w:val="18"/>
          <w:szCs w:val="18"/>
        </w:rPr>
        <w:t>&amp;</w:t>
      </w:r>
      <w:r w:rsidRPr="00057009">
        <w:rPr>
          <w:rFonts w:asciiTheme="majorHAnsi" w:hAnsiTheme="majorHAnsi"/>
          <w:i/>
          <w:spacing w:val="4"/>
          <w:sz w:val="18"/>
          <w:szCs w:val="18"/>
        </w:rPr>
        <w:t xml:space="preserve"> </w:t>
      </w:r>
      <w:r w:rsidRPr="00057009">
        <w:rPr>
          <w:rFonts w:asciiTheme="majorHAnsi" w:hAnsiTheme="majorHAnsi"/>
          <w:i/>
          <w:spacing w:val="7"/>
          <w:sz w:val="18"/>
          <w:szCs w:val="18"/>
        </w:rPr>
        <w:t>l</w:t>
      </w:r>
      <w:r w:rsidRPr="00057009">
        <w:rPr>
          <w:rFonts w:asciiTheme="majorHAnsi" w:hAnsiTheme="majorHAnsi"/>
          <w:i/>
          <w:spacing w:val="4"/>
          <w:sz w:val="18"/>
          <w:szCs w:val="18"/>
        </w:rPr>
        <w:t>it</w:t>
      </w:r>
      <w:r w:rsidRPr="00057009">
        <w:rPr>
          <w:rFonts w:asciiTheme="majorHAnsi" w:hAnsiTheme="majorHAnsi"/>
          <w:i/>
          <w:spacing w:val="5"/>
          <w:sz w:val="18"/>
          <w:szCs w:val="18"/>
        </w:rPr>
        <w:t>e</w:t>
      </w:r>
      <w:r w:rsidRPr="00057009">
        <w:rPr>
          <w:rFonts w:asciiTheme="majorHAnsi" w:hAnsiTheme="majorHAnsi"/>
          <w:i/>
          <w:spacing w:val="4"/>
          <w:sz w:val="18"/>
          <w:szCs w:val="18"/>
        </w:rPr>
        <w:t>r</w:t>
      </w:r>
      <w:r w:rsidRPr="00057009">
        <w:rPr>
          <w:rFonts w:asciiTheme="majorHAnsi" w:hAnsiTheme="majorHAnsi"/>
          <w:i/>
          <w:spacing w:val="6"/>
          <w:sz w:val="18"/>
          <w:szCs w:val="18"/>
        </w:rPr>
        <w:t>a</w:t>
      </w:r>
      <w:r w:rsidRPr="00057009">
        <w:rPr>
          <w:rFonts w:asciiTheme="majorHAnsi" w:hAnsiTheme="majorHAnsi"/>
          <w:i/>
          <w:spacing w:val="4"/>
          <w:sz w:val="18"/>
          <w:szCs w:val="18"/>
        </w:rPr>
        <w:t>t</w:t>
      </w:r>
      <w:r w:rsidRPr="00057009">
        <w:rPr>
          <w:rFonts w:asciiTheme="majorHAnsi" w:hAnsiTheme="majorHAnsi"/>
          <w:i/>
          <w:sz w:val="18"/>
          <w:szCs w:val="18"/>
        </w:rPr>
        <w:t>e</w:t>
      </w:r>
    </w:p>
    <w:p w14:paraId="55E02048" w14:textId="77777777" w:rsidR="00102A7E" w:rsidRPr="00057009" w:rsidRDefault="00102A7E">
      <w:pPr>
        <w:spacing w:before="9" w:line="160" w:lineRule="exact"/>
        <w:rPr>
          <w:rFonts w:asciiTheme="majorHAnsi" w:hAnsiTheme="majorHAnsi"/>
          <w:sz w:val="14"/>
          <w:szCs w:val="14"/>
        </w:rPr>
      </w:pPr>
    </w:p>
    <w:p w14:paraId="12434E30" w14:textId="77777777" w:rsidR="00102A7E" w:rsidRPr="00057009" w:rsidRDefault="00102A7E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3B1B4DB9" w14:textId="77777777" w:rsidR="00102A7E" w:rsidRPr="00057009" w:rsidRDefault="00102A7E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21817439" w14:textId="77777777" w:rsidR="00102A7E" w:rsidRPr="00057009" w:rsidRDefault="00057009">
      <w:pPr>
        <w:ind w:left="130" w:right="-54"/>
        <w:rPr>
          <w:rFonts w:asciiTheme="majorHAnsi" w:hAnsiTheme="majorHAnsi"/>
          <w:b/>
          <w:bCs/>
          <w:sz w:val="18"/>
          <w:szCs w:val="18"/>
        </w:rPr>
      </w:pPr>
      <w:r w:rsidRPr="00057009">
        <w:rPr>
          <w:rFonts w:asciiTheme="majorHAnsi" w:hAnsiTheme="majorHAnsi"/>
          <w:b/>
          <w:bCs/>
          <w:spacing w:val="11"/>
          <w:sz w:val="18"/>
          <w:szCs w:val="18"/>
        </w:rPr>
        <w:t>P</w:t>
      </w:r>
      <w:r w:rsidRPr="00057009">
        <w:rPr>
          <w:rFonts w:asciiTheme="majorHAnsi" w:hAnsiTheme="majorHAnsi"/>
          <w:b/>
          <w:bCs/>
          <w:spacing w:val="10"/>
          <w:sz w:val="18"/>
          <w:szCs w:val="18"/>
        </w:rPr>
        <w:t>E</w:t>
      </w:r>
      <w:r w:rsidRPr="00057009">
        <w:rPr>
          <w:rFonts w:asciiTheme="majorHAnsi" w:hAnsiTheme="majorHAnsi"/>
          <w:b/>
          <w:bCs/>
          <w:spacing w:val="9"/>
          <w:sz w:val="18"/>
          <w:szCs w:val="18"/>
        </w:rPr>
        <w:t>RS</w:t>
      </w:r>
      <w:r w:rsidRPr="00057009">
        <w:rPr>
          <w:rFonts w:asciiTheme="majorHAnsi" w:hAnsiTheme="majorHAnsi"/>
          <w:b/>
          <w:bCs/>
          <w:spacing w:val="10"/>
          <w:sz w:val="18"/>
          <w:szCs w:val="18"/>
        </w:rPr>
        <w:t>ON</w:t>
      </w:r>
      <w:r w:rsidRPr="00057009">
        <w:rPr>
          <w:rFonts w:asciiTheme="majorHAnsi" w:hAnsiTheme="majorHAnsi"/>
          <w:b/>
          <w:bCs/>
          <w:spacing w:val="7"/>
          <w:sz w:val="18"/>
          <w:szCs w:val="18"/>
        </w:rPr>
        <w:t>A</w:t>
      </w:r>
      <w:r w:rsidRPr="00057009">
        <w:rPr>
          <w:rFonts w:asciiTheme="majorHAnsi" w:hAnsiTheme="majorHAnsi"/>
          <w:b/>
          <w:bCs/>
          <w:sz w:val="18"/>
          <w:szCs w:val="18"/>
        </w:rPr>
        <w:t>L</w:t>
      </w:r>
      <w:r w:rsidRPr="00057009">
        <w:rPr>
          <w:rFonts w:asciiTheme="majorHAnsi" w:hAnsiTheme="majorHAnsi"/>
          <w:b/>
          <w:bCs/>
          <w:spacing w:val="8"/>
          <w:sz w:val="18"/>
          <w:szCs w:val="18"/>
        </w:rPr>
        <w:t xml:space="preserve"> </w:t>
      </w:r>
      <w:r w:rsidRPr="00057009">
        <w:rPr>
          <w:rFonts w:asciiTheme="majorHAnsi" w:hAnsiTheme="majorHAnsi"/>
          <w:b/>
          <w:bCs/>
          <w:spacing w:val="10"/>
          <w:sz w:val="18"/>
          <w:szCs w:val="18"/>
        </w:rPr>
        <w:t>D</w:t>
      </w:r>
      <w:r w:rsidRPr="00057009">
        <w:rPr>
          <w:rFonts w:asciiTheme="majorHAnsi" w:hAnsiTheme="majorHAnsi"/>
          <w:b/>
          <w:bCs/>
          <w:spacing w:val="8"/>
          <w:sz w:val="18"/>
          <w:szCs w:val="18"/>
        </w:rPr>
        <w:t>E</w:t>
      </w:r>
      <w:r w:rsidRPr="00057009">
        <w:rPr>
          <w:rFonts w:asciiTheme="majorHAnsi" w:hAnsiTheme="majorHAnsi"/>
          <w:b/>
          <w:bCs/>
          <w:spacing w:val="13"/>
          <w:sz w:val="18"/>
          <w:szCs w:val="18"/>
        </w:rPr>
        <w:t>T</w:t>
      </w:r>
      <w:r w:rsidRPr="00057009">
        <w:rPr>
          <w:rFonts w:asciiTheme="majorHAnsi" w:hAnsiTheme="majorHAnsi"/>
          <w:b/>
          <w:bCs/>
          <w:spacing w:val="7"/>
          <w:sz w:val="18"/>
          <w:szCs w:val="18"/>
        </w:rPr>
        <w:t>A</w:t>
      </w:r>
      <w:r w:rsidRPr="00057009">
        <w:rPr>
          <w:rFonts w:asciiTheme="majorHAnsi" w:hAnsiTheme="majorHAnsi"/>
          <w:b/>
          <w:bCs/>
          <w:spacing w:val="10"/>
          <w:sz w:val="18"/>
          <w:szCs w:val="18"/>
        </w:rPr>
        <w:t>I</w:t>
      </w:r>
      <w:r w:rsidRPr="00057009">
        <w:rPr>
          <w:rFonts w:asciiTheme="majorHAnsi" w:hAnsiTheme="majorHAnsi"/>
          <w:b/>
          <w:bCs/>
          <w:spacing w:val="8"/>
          <w:sz w:val="18"/>
          <w:szCs w:val="18"/>
        </w:rPr>
        <w:t>L</w:t>
      </w:r>
      <w:r w:rsidRPr="00057009">
        <w:rPr>
          <w:rFonts w:asciiTheme="majorHAnsi" w:hAnsiTheme="majorHAnsi"/>
          <w:b/>
          <w:bCs/>
          <w:sz w:val="18"/>
          <w:szCs w:val="18"/>
        </w:rPr>
        <w:t>S</w:t>
      </w:r>
    </w:p>
    <w:p w14:paraId="7E546327" w14:textId="77777777" w:rsidR="00102A7E" w:rsidRPr="00057009" w:rsidRDefault="00102A7E">
      <w:pPr>
        <w:spacing w:before="3" w:line="240" w:lineRule="exact"/>
        <w:rPr>
          <w:rFonts w:asciiTheme="majorHAnsi" w:hAnsiTheme="majorHAnsi"/>
          <w:sz w:val="22"/>
          <w:szCs w:val="22"/>
        </w:rPr>
      </w:pPr>
    </w:p>
    <w:p w14:paraId="3C88B340" w14:textId="77777777" w:rsidR="00057009" w:rsidRDefault="00057009">
      <w:pPr>
        <w:spacing w:line="220" w:lineRule="exact"/>
        <w:ind w:left="13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Habib Barajas</w:t>
      </w:r>
    </w:p>
    <w:p w14:paraId="1836B76F" w14:textId="2A488E52" w:rsidR="00102A7E" w:rsidRPr="00057009" w:rsidRDefault="00057009">
      <w:pPr>
        <w:spacing w:line="220" w:lineRule="exact"/>
        <w:ind w:left="130"/>
        <w:rPr>
          <w:rFonts w:asciiTheme="majorHAnsi" w:hAnsiTheme="majorHAnsi"/>
          <w:sz w:val="18"/>
          <w:szCs w:val="18"/>
        </w:rPr>
      </w:pPr>
      <w:r w:rsidRPr="00057009">
        <w:rPr>
          <w:rFonts w:asciiTheme="majorHAnsi" w:hAnsiTheme="majorHAnsi"/>
          <w:i/>
          <w:sz w:val="18"/>
          <w:szCs w:val="18"/>
        </w:rPr>
        <w:t>D</w:t>
      </w:r>
      <w:r w:rsidRPr="00057009">
        <w:rPr>
          <w:rFonts w:asciiTheme="majorHAnsi" w:hAnsiTheme="majorHAnsi"/>
          <w:i/>
          <w:spacing w:val="1"/>
          <w:sz w:val="18"/>
          <w:szCs w:val="18"/>
        </w:rPr>
        <w:t>a</w:t>
      </w:r>
      <w:r w:rsidRPr="00057009">
        <w:rPr>
          <w:rFonts w:asciiTheme="majorHAnsi" w:hAnsiTheme="majorHAnsi"/>
          <w:i/>
          <w:sz w:val="18"/>
          <w:szCs w:val="18"/>
        </w:rPr>
        <w:t>yj</w:t>
      </w:r>
      <w:r w:rsidRPr="00057009">
        <w:rPr>
          <w:rFonts w:asciiTheme="majorHAnsi" w:hAnsiTheme="majorHAnsi"/>
          <w:i/>
          <w:spacing w:val="1"/>
          <w:sz w:val="18"/>
          <w:szCs w:val="18"/>
        </w:rPr>
        <w:t>o</w:t>
      </w:r>
      <w:r w:rsidRPr="00057009">
        <w:rPr>
          <w:rFonts w:asciiTheme="majorHAnsi" w:hAnsiTheme="majorHAnsi"/>
          <w:i/>
          <w:sz w:val="18"/>
          <w:szCs w:val="18"/>
        </w:rPr>
        <w:t>b</w:t>
      </w:r>
      <w:r w:rsidRPr="00057009">
        <w:rPr>
          <w:rFonts w:asciiTheme="majorHAnsi" w:hAnsiTheme="majorHAnsi"/>
          <w:i/>
          <w:spacing w:val="-5"/>
          <w:sz w:val="18"/>
          <w:szCs w:val="18"/>
        </w:rPr>
        <w:t xml:space="preserve"> </w:t>
      </w:r>
      <w:r w:rsidRPr="00057009">
        <w:rPr>
          <w:rFonts w:asciiTheme="majorHAnsi" w:hAnsiTheme="majorHAnsi"/>
          <w:i/>
          <w:sz w:val="18"/>
          <w:szCs w:val="18"/>
        </w:rPr>
        <w:t>Ltd</w:t>
      </w:r>
    </w:p>
    <w:p w14:paraId="0627D107" w14:textId="77777777" w:rsidR="00102A7E" w:rsidRPr="00057009" w:rsidRDefault="00057009">
      <w:pPr>
        <w:ind w:left="130" w:right="768"/>
        <w:rPr>
          <w:rFonts w:asciiTheme="majorHAnsi" w:hAnsiTheme="majorHAnsi"/>
          <w:sz w:val="18"/>
          <w:szCs w:val="18"/>
        </w:rPr>
      </w:pPr>
      <w:r w:rsidRPr="00057009">
        <w:rPr>
          <w:rFonts w:asciiTheme="majorHAnsi" w:hAnsiTheme="majorHAnsi"/>
          <w:i/>
          <w:spacing w:val="1"/>
          <w:sz w:val="18"/>
          <w:szCs w:val="18"/>
        </w:rPr>
        <w:t>12</w:t>
      </w:r>
      <w:r w:rsidRPr="00057009">
        <w:rPr>
          <w:rFonts w:asciiTheme="majorHAnsi" w:hAnsiTheme="majorHAnsi"/>
          <w:i/>
          <w:sz w:val="18"/>
          <w:szCs w:val="18"/>
        </w:rPr>
        <w:t>0</w:t>
      </w:r>
      <w:r w:rsidRPr="00057009">
        <w:rPr>
          <w:rFonts w:asciiTheme="majorHAnsi" w:hAnsiTheme="majorHAnsi"/>
          <w:i/>
          <w:spacing w:val="-2"/>
          <w:sz w:val="18"/>
          <w:szCs w:val="18"/>
        </w:rPr>
        <w:t xml:space="preserve"> </w:t>
      </w:r>
      <w:r w:rsidRPr="00057009">
        <w:rPr>
          <w:rFonts w:asciiTheme="majorHAnsi" w:hAnsiTheme="majorHAnsi"/>
          <w:i/>
          <w:sz w:val="18"/>
          <w:szCs w:val="18"/>
        </w:rPr>
        <w:t>Vyse</w:t>
      </w:r>
      <w:r w:rsidRPr="00057009">
        <w:rPr>
          <w:rFonts w:asciiTheme="majorHAnsi" w:hAnsiTheme="majorHAnsi"/>
          <w:i/>
          <w:spacing w:val="-4"/>
          <w:sz w:val="18"/>
          <w:szCs w:val="18"/>
        </w:rPr>
        <w:t xml:space="preserve"> </w:t>
      </w:r>
      <w:r w:rsidRPr="00057009">
        <w:rPr>
          <w:rFonts w:asciiTheme="majorHAnsi" w:hAnsiTheme="majorHAnsi"/>
          <w:i/>
          <w:spacing w:val="1"/>
          <w:sz w:val="18"/>
          <w:szCs w:val="18"/>
        </w:rPr>
        <w:t>S</w:t>
      </w:r>
      <w:r w:rsidRPr="00057009">
        <w:rPr>
          <w:rFonts w:asciiTheme="majorHAnsi" w:hAnsiTheme="majorHAnsi"/>
          <w:i/>
          <w:sz w:val="18"/>
          <w:szCs w:val="18"/>
        </w:rPr>
        <w:t>t</w:t>
      </w:r>
      <w:r w:rsidRPr="00057009">
        <w:rPr>
          <w:rFonts w:asciiTheme="majorHAnsi" w:hAnsiTheme="majorHAnsi"/>
          <w:i/>
          <w:spacing w:val="-1"/>
          <w:sz w:val="18"/>
          <w:szCs w:val="18"/>
        </w:rPr>
        <w:t>r</w:t>
      </w:r>
      <w:r w:rsidRPr="00057009">
        <w:rPr>
          <w:rFonts w:asciiTheme="majorHAnsi" w:hAnsiTheme="majorHAnsi"/>
          <w:i/>
          <w:sz w:val="18"/>
          <w:szCs w:val="18"/>
        </w:rPr>
        <w:t>e</w:t>
      </w:r>
      <w:r w:rsidRPr="00057009">
        <w:rPr>
          <w:rFonts w:asciiTheme="majorHAnsi" w:hAnsiTheme="majorHAnsi"/>
          <w:i/>
          <w:spacing w:val="1"/>
          <w:sz w:val="18"/>
          <w:szCs w:val="18"/>
        </w:rPr>
        <w:t>e</w:t>
      </w:r>
      <w:r w:rsidRPr="00057009">
        <w:rPr>
          <w:rFonts w:asciiTheme="majorHAnsi" w:hAnsiTheme="majorHAnsi"/>
          <w:i/>
          <w:sz w:val="18"/>
          <w:szCs w:val="18"/>
        </w:rPr>
        <w:t>t Bi</w:t>
      </w:r>
      <w:r w:rsidRPr="00057009">
        <w:rPr>
          <w:rFonts w:asciiTheme="majorHAnsi" w:hAnsiTheme="majorHAnsi"/>
          <w:i/>
          <w:spacing w:val="-1"/>
          <w:sz w:val="18"/>
          <w:szCs w:val="18"/>
        </w:rPr>
        <w:t>r</w:t>
      </w:r>
      <w:r w:rsidRPr="00057009">
        <w:rPr>
          <w:rFonts w:asciiTheme="majorHAnsi" w:hAnsiTheme="majorHAnsi"/>
          <w:i/>
          <w:sz w:val="18"/>
          <w:szCs w:val="18"/>
        </w:rPr>
        <w:t>mi</w:t>
      </w:r>
      <w:r w:rsidRPr="00057009">
        <w:rPr>
          <w:rFonts w:asciiTheme="majorHAnsi" w:hAnsiTheme="majorHAnsi"/>
          <w:i/>
          <w:spacing w:val="1"/>
          <w:sz w:val="18"/>
          <w:szCs w:val="18"/>
        </w:rPr>
        <w:t>ngha</w:t>
      </w:r>
      <w:r w:rsidRPr="00057009">
        <w:rPr>
          <w:rFonts w:asciiTheme="majorHAnsi" w:hAnsiTheme="majorHAnsi"/>
          <w:i/>
          <w:sz w:val="18"/>
          <w:szCs w:val="18"/>
        </w:rPr>
        <w:t>m B</w:t>
      </w:r>
      <w:r w:rsidRPr="00057009">
        <w:rPr>
          <w:rFonts w:asciiTheme="majorHAnsi" w:hAnsiTheme="majorHAnsi"/>
          <w:i/>
          <w:spacing w:val="1"/>
          <w:sz w:val="18"/>
          <w:szCs w:val="18"/>
        </w:rPr>
        <w:t>1</w:t>
      </w:r>
      <w:r w:rsidRPr="00057009">
        <w:rPr>
          <w:rFonts w:asciiTheme="majorHAnsi" w:hAnsiTheme="majorHAnsi"/>
          <w:i/>
          <w:sz w:val="18"/>
          <w:szCs w:val="18"/>
        </w:rPr>
        <w:t>8</w:t>
      </w:r>
      <w:r w:rsidRPr="00057009">
        <w:rPr>
          <w:rFonts w:asciiTheme="majorHAnsi" w:hAnsiTheme="majorHAnsi"/>
          <w:i/>
          <w:spacing w:val="-2"/>
          <w:sz w:val="18"/>
          <w:szCs w:val="18"/>
        </w:rPr>
        <w:t xml:space="preserve"> </w:t>
      </w:r>
      <w:r w:rsidRPr="00057009">
        <w:rPr>
          <w:rFonts w:asciiTheme="majorHAnsi" w:hAnsiTheme="majorHAnsi"/>
          <w:i/>
          <w:spacing w:val="1"/>
          <w:sz w:val="18"/>
          <w:szCs w:val="18"/>
        </w:rPr>
        <w:t>6</w:t>
      </w:r>
      <w:r w:rsidRPr="00057009">
        <w:rPr>
          <w:rFonts w:asciiTheme="majorHAnsi" w:hAnsiTheme="majorHAnsi"/>
          <w:i/>
          <w:spacing w:val="-1"/>
          <w:sz w:val="18"/>
          <w:szCs w:val="18"/>
        </w:rPr>
        <w:t>N</w:t>
      </w:r>
      <w:r w:rsidRPr="00057009">
        <w:rPr>
          <w:rFonts w:asciiTheme="majorHAnsi" w:hAnsiTheme="majorHAnsi"/>
          <w:i/>
          <w:sz w:val="18"/>
          <w:szCs w:val="18"/>
        </w:rPr>
        <w:t>F E</w:t>
      </w:r>
      <w:r w:rsidRPr="00057009">
        <w:rPr>
          <w:rFonts w:asciiTheme="majorHAnsi" w:hAnsiTheme="majorHAnsi"/>
          <w:i/>
          <w:spacing w:val="1"/>
          <w:sz w:val="18"/>
          <w:szCs w:val="18"/>
        </w:rPr>
        <w:t>ng</w:t>
      </w:r>
      <w:r w:rsidRPr="00057009">
        <w:rPr>
          <w:rFonts w:asciiTheme="majorHAnsi" w:hAnsiTheme="majorHAnsi"/>
          <w:i/>
          <w:sz w:val="18"/>
          <w:szCs w:val="18"/>
        </w:rPr>
        <w:t>l</w:t>
      </w:r>
      <w:r w:rsidRPr="00057009">
        <w:rPr>
          <w:rFonts w:asciiTheme="majorHAnsi" w:hAnsiTheme="majorHAnsi"/>
          <w:i/>
          <w:spacing w:val="1"/>
          <w:sz w:val="18"/>
          <w:szCs w:val="18"/>
        </w:rPr>
        <w:t>a</w:t>
      </w:r>
      <w:r w:rsidRPr="00057009">
        <w:rPr>
          <w:rFonts w:asciiTheme="majorHAnsi" w:hAnsiTheme="majorHAnsi"/>
          <w:i/>
          <w:spacing w:val="-1"/>
          <w:sz w:val="18"/>
          <w:szCs w:val="18"/>
        </w:rPr>
        <w:t>n</w:t>
      </w:r>
      <w:r w:rsidRPr="00057009">
        <w:rPr>
          <w:rFonts w:asciiTheme="majorHAnsi" w:hAnsiTheme="majorHAnsi"/>
          <w:i/>
          <w:spacing w:val="3"/>
          <w:sz w:val="18"/>
          <w:szCs w:val="18"/>
        </w:rPr>
        <w:t>d</w:t>
      </w:r>
      <w:r w:rsidRPr="00057009">
        <w:rPr>
          <w:rFonts w:asciiTheme="majorHAnsi" w:hAnsiTheme="majorHAnsi"/>
          <w:i/>
          <w:sz w:val="18"/>
          <w:szCs w:val="18"/>
        </w:rPr>
        <w:t>,</w:t>
      </w:r>
      <w:r w:rsidRPr="00057009">
        <w:rPr>
          <w:rFonts w:asciiTheme="majorHAnsi" w:hAnsiTheme="majorHAnsi"/>
          <w:i/>
          <w:spacing w:val="-6"/>
          <w:sz w:val="18"/>
          <w:szCs w:val="18"/>
        </w:rPr>
        <w:t xml:space="preserve"> </w:t>
      </w:r>
      <w:r w:rsidRPr="00057009">
        <w:rPr>
          <w:rFonts w:asciiTheme="majorHAnsi" w:hAnsiTheme="majorHAnsi"/>
          <w:i/>
          <w:sz w:val="18"/>
          <w:szCs w:val="18"/>
        </w:rPr>
        <w:t>UK</w:t>
      </w:r>
    </w:p>
    <w:p w14:paraId="408AB9C2" w14:textId="77777777" w:rsidR="00102A7E" w:rsidRPr="00057009" w:rsidRDefault="00057009">
      <w:pPr>
        <w:ind w:left="130"/>
        <w:rPr>
          <w:rFonts w:asciiTheme="majorHAnsi" w:hAnsiTheme="majorHAnsi"/>
          <w:sz w:val="18"/>
          <w:szCs w:val="18"/>
        </w:rPr>
      </w:pPr>
      <w:r w:rsidRPr="00057009">
        <w:rPr>
          <w:rFonts w:asciiTheme="majorHAnsi" w:hAnsiTheme="majorHAnsi"/>
          <w:i/>
          <w:sz w:val="18"/>
          <w:szCs w:val="18"/>
        </w:rPr>
        <w:t>T:</w:t>
      </w:r>
      <w:r w:rsidRPr="00057009">
        <w:rPr>
          <w:rFonts w:asciiTheme="majorHAnsi" w:hAnsiTheme="majorHAnsi"/>
          <w:i/>
          <w:spacing w:val="-1"/>
          <w:sz w:val="18"/>
          <w:szCs w:val="18"/>
        </w:rPr>
        <w:t xml:space="preserve"> </w:t>
      </w:r>
      <w:r w:rsidRPr="00057009">
        <w:rPr>
          <w:rFonts w:asciiTheme="majorHAnsi" w:hAnsiTheme="majorHAnsi"/>
          <w:i/>
          <w:spacing w:val="1"/>
          <w:sz w:val="18"/>
          <w:szCs w:val="18"/>
        </w:rPr>
        <w:t>0</w:t>
      </w:r>
      <w:r w:rsidRPr="00057009">
        <w:rPr>
          <w:rFonts w:asciiTheme="majorHAnsi" w:hAnsiTheme="majorHAnsi"/>
          <w:i/>
          <w:spacing w:val="1"/>
          <w:sz w:val="18"/>
          <w:szCs w:val="18"/>
        </w:rPr>
        <w:t>04</w:t>
      </w:r>
      <w:r w:rsidRPr="00057009">
        <w:rPr>
          <w:rFonts w:asciiTheme="majorHAnsi" w:hAnsiTheme="majorHAnsi"/>
          <w:i/>
          <w:sz w:val="18"/>
          <w:szCs w:val="18"/>
        </w:rPr>
        <w:t>4</w:t>
      </w:r>
      <w:r w:rsidRPr="00057009">
        <w:rPr>
          <w:rFonts w:asciiTheme="majorHAnsi" w:hAnsiTheme="majorHAnsi"/>
          <w:i/>
          <w:spacing w:val="-5"/>
          <w:sz w:val="18"/>
          <w:szCs w:val="18"/>
        </w:rPr>
        <w:t xml:space="preserve"> </w:t>
      </w:r>
      <w:r w:rsidRPr="00057009">
        <w:rPr>
          <w:rFonts w:asciiTheme="majorHAnsi" w:hAnsiTheme="majorHAnsi"/>
          <w:i/>
          <w:spacing w:val="1"/>
          <w:sz w:val="18"/>
          <w:szCs w:val="18"/>
        </w:rPr>
        <w:t>1</w:t>
      </w:r>
      <w:r w:rsidRPr="00057009">
        <w:rPr>
          <w:rFonts w:asciiTheme="majorHAnsi" w:hAnsiTheme="majorHAnsi"/>
          <w:i/>
          <w:spacing w:val="-1"/>
          <w:sz w:val="18"/>
          <w:szCs w:val="18"/>
        </w:rPr>
        <w:t>2</w:t>
      </w:r>
      <w:r w:rsidRPr="00057009">
        <w:rPr>
          <w:rFonts w:asciiTheme="majorHAnsi" w:hAnsiTheme="majorHAnsi"/>
          <w:i/>
          <w:sz w:val="18"/>
          <w:szCs w:val="18"/>
        </w:rPr>
        <w:t>1</w:t>
      </w:r>
      <w:r w:rsidRPr="00057009">
        <w:rPr>
          <w:rFonts w:asciiTheme="majorHAnsi" w:hAnsiTheme="majorHAnsi"/>
          <w:i/>
          <w:spacing w:val="-2"/>
          <w:sz w:val="18"/>
          <w:szCs w:val="18"/>
        </w:rPr>
        <w:t xml:space="preserve"> </w:t>
      </w:r>
      <w:r w:rsidRPr="00057009">
        <w:rPr>
          <w:rFonts w:asciiTheme="majorHAnsi" w:hAnsiTheme="majorHAnsi"/>
          <w:i/>
          <w:spacing w:val="1"/>
          <w:sz w:val="18"/>
          <w:szCs w:val="18"/>
        </w:rPr>
        <w:t>6</w:t>
      </w:r>
      <w:r w:rsidRPr="00057009">
        <w:rPr>
          <w:rFonts w:asciiTheme="majorHAnsi" w:hAnsiTheme="majorHAnsi"/>
          <w:i/>
          <w:spacing w:val="-1"/>
          <w:sz w:val="18"/>
          <w:szCs w:val="18"/>
        </w:rPr>
        <w:t>3</w:t>
      </w:r>
      <w:r w:rsidRPr="00057009">
        <w:rPr>
          <w:rFonts w:asciiTheme="majorHAnsi" w:hAnsiTheme="majorHAnsi"/>
          <w:i/>
          <w:sz w:val="18"/>
          <w:szCs w:val="18"/>
        </w:rPr>
        <w:t>8</w:t>
      </w:r>
      <w:r w:rsidRPr="00057009">
        <w:rPr>
          <w:rFonts w:asciiTheme="majorHAnsi" w:hAnsiTheme="majorHAnsi"/>
          <w:i/>
          <w:spacing w:val="-2"/>
          <w:sz w:val="18"/>
          <w:szCs w:val="18"/>
        </w:rPr>
        <w:t xml:space="preserve"> </w:t>
      </w:r>
      <w:r w:rsidRPr="00057009">
        <w:rPr>
          <w:rFonts w:asciiTheme="majorHAnsi" w:hAnsiTheme="majorHAnsi"/>
          <w:i/>
          <w:spacing w:val="-1"/>
          <w:sz w:val="18"/>
          <w:szCs w:val="18"/>
        </w:rPr>
        <w:t>0</w:t>
      </w:r>
      <w:r w:rsidRPr="00057009">
        <w:rPr>
          <w:rFonts w:asciiTheme="majorHAnsi" w:hAnsiTheme="majorHAnsi"/>
          <w:i/>
          <w:spacing w:val="1"/>
          <w:sz w:val="18"/>
          <w:szCs w:val="18"/>
        </w:rPr>
        <w:t>02</w:t>
      </w:r>
      <w:r w:rsidRPr="00057009">
        <w:rPr>
          <w:rFonts w:asciiTheme="majorHAnsi" w:hAnsiTheme="majorHAnsi"/>
          <w:i/>
          <w:sz w:val="18"/>
          <w:szCs w:val="18"/>
        </w:rPr>
        <w:t>6</w:t>
      </w:r>
    </w:p>
    <w:p w14:paraId="25051481" w14:textId="77777777" w:rsidR="00102A7E" w:rsidRPr="00057009" w:rsidRDefault="00057009">
      <w:pPr>
        <w:spacing w:line="220" w:lineRule="exact"/>
        <w:ind w:left="130"/>
        <w:rPr>
          <w:rFonts w:asciiTheme="majorHAnsi" w:hAnsiTheme="majorHAnsi"/>
          <w:sz w:val="18"/>
          <w:szCs w:val="18"/>
        </w:rPr>
      </w:pPr>
      <w:r w:rsidRPr="00057009">
        <w:rPr>
          <w:rFonts w:asciiTheme="majorHAnsi" w:hAnsiTheme="majorHAnsi"/>
          <w:i/>
          <w:sz w:val="18"/>
          <w:szCs w:val="18"/>
        </w:rPr>
        <w:t>M:</w:t>
      </w:r>
      <w:r w:rsidRPr="00057009">
        <w:rPr>
          <w:rFonts w:asciiTheme="majorHAnsi" w:hAnsiTheme="majorHAnsi"/>
          <w:i/>
          <w:spacing w:val="-1"/>
          <w:sz w:val="18"/>
          <w:szCs w:val="18"/>
        </w:rPr>
        <w:t xml:space="preserve"> </w:t>
      </w:r>
      <w:r w:rsidRPr="00057009">
        <w:rPr>
          <w:rFonts w:asciiTheme="majorHAnsi" w:hAnsiTheme="majorHAnsi"/>
          <w:i/>
          <w:spacing w:val="1"/>
          <w:sz w:val="18"/>
          <w:szCs w:val="18"/>
        </w:rPr>
        <w:t>004</w:t>
      </w:r>
      <w:r w:rsidRPr="00057009">
        <w:rPr>
          <w:rFonts w:asciiTheme="majorHAnsi" w:hAnsiTheme="majorHAnsi"/>
          <w:i/>
          <w:sz w:val="18"/>
          <w:szCs w:val="18"/>
        </w:rPr>
        <w:t>4</w:t>
      </w:r>
      <w:r w:rsidRPr="00057009">
        <w:rPr>
          <w:rFonts w:asciiTheme="majorHAnsi" w:hAnsiTheme="majorHAnsi"/>
          <w:i/>
          <w:spacing w:val="-5"/>
          <w:sz w:val="18"/>
          <w:szCs w:val="18"/>
        </w:rPr>
        <w:t xml:space="preserve"> </w:t>
      </w:r>
      <w:r w:rsidRPr="00057009">
        <w:rPr>
          <w:rFonts w:asciiTheme="majorHAnsi" w:hAnsiTheme="majorHAnsi"/>
          <w:i/>
          <w:spacing w:val="1"/>
          <w:sz w:val="18"/>
          <w:szCs w:val="18"/>
        </w:rPr>
        <w:t>12</w:t>
      </w:r>
      <w:r w:rsidRPr="00057009">
        <w:rPr>
          <w:rFonts w:asciiTheme="majorHAnsi" w:hAnsiTheme="majorHAnsi"/>
          <w:i/>
          <w:sz w:val="18"/>
          <w:szCs w:val="18"/>
        </w:rPr>
        <w:t>1</w:t>
      </w:r>
      <w:r w:rsidRPr="00057009">
        <w:rPr>
          <w:rFonts w:asciiTheme="majorHAnsi" w:hAnsiTheme="majorHAnsi"/>
          <w:i/>
          <w:spacing w:val="-4"/>
          <w:sz w:val="18"/>
          <w:szCs w:val="18"/>
        </w:rPr>
        <w:t xml:space="preserve"> </w:t>
      </w:r>
      <w:r w:rsidRPr="00057009">
        <w:rPr>
          <w:rFonts w:asciiTheme="majorHAnsi" w:hAnsiTheme="majorHAnsi"/>
          <w:i/>
          <w:spacing w:val="1"/>
          <w:sz w:val="18"/>
          <w:szCs w:val="18"/>
        </w:rPr>
        <w:t>6</w:t>
      </w:r>
      <w:r w:rsidRPr="00057009">
        <w:rPr>
          <w:rFonts w:asciiTheme="majorHAnsi" w:hAnsiTheme="majorHAnsi"/>
          <w:i/>
          <w:spacing w:val="-1"/>
          <w:sz w:val="18"/>
          <w:szCs w:val="18"/>
        </w:rPr>
        <w:t>3</w:t>
      </w:r>
      <w:r w:rsidRPr="00057009">
        <w:rPr>
          <w:rFonts w:asciiTheme="majorHAnsi" w:hAnsiTheme="majorHAnsi"/>
          <w:i/>
          <w:sz w:val="18"/>
          <w:szCs w:val="18"/>
        </w:rPr>
        <w:t>8</w:t>
      </w:r>
      <w:r w:rsidRPr="00057009">
        <w:rPr>
          <w:rFonts w:asciiTheme="majorHAnsi" w:hAnsiTheme="majorHAnsi"/>
          <w:i/>
          <w:spacing w:val="-2"/>
          <w:sz w:val="18"/>
          <w:szCs w:val="18"/>
        </w:rPr>
        <w:t xml:space="preserve"> </w:t>
      </w:r>
      <w:r w:rsidRPr="00057009">
        <w:rPr>
          <w:rFonts w:asciiTheme="majorHAnsi" w:hAnsiTheme="majorHAnsi"/>
          <w:i/>
          <w:spacing w:val="1"/>
          <w:sz w:val="18"/>
          <w:szCs w:val="18"/>
        </w:rPr>
        <w:t>0</w:t>
      </w:r>
      <w:r w:rsidRPr="00057009">
        <w:rPr>
          <w:rFonts w:asciiTheme="majorHAnsi" w:hAnsiTheme="majorHAnsi"/>
          <w:i/>
          <w:spacing w:val="-1"/>
          <w:sz w:val="18"/>
          <w:szCs w:val="18"/>
        </w:rPr>
        <w:t>0</w:t>
      </w:r>
      <w:r w:rsidRPr="00057009">
        <w:rPr>
          <w:rFonts w:asciiTheme="majorHAnsi" w:hAnsiTheme="majorHAnsi"/>
          <w:i/>
          <w:spacing w:val="1"/>
          <w:sz w:val="18"/>
          <w:szCs w:val="18"/>
        </w:rPr>
        <w:t>2</w:t>
      </w:r>
      <w:r w:rsidRPr="00057009">
        <w:rPr>
          <w:rFonts w:asciiTheme="majorHAnsi" w:hAnsiTheme="majorHAnsi"/>
          <w:i/>
          <w:sz w:val="18"/>
          <w:szCs w:val="18"/>
        </w:rPr>
        <w:t>6</w:t>
      </w:r>
    </w:p>
    <w:p w14:paraId="4EF06836" w14:textId="4AD5460C" w:rsidR="00102A7E" w:rsidRPr="00057009" w:rsidRDefault="00057009">
      <w:pPr>
        <w:ind w:left="130"/>
        <w:rPr>
          <w:rFonts w:asciiTheme="majorHAnsi" w:hAnsiTheme="majorHAnsi"/>
          <w:sz w:val="18"/>
          <w:szCs w:val="18"/>
        </w:rPr>
      </w:pPr>
      <w:r w:rsidRPr="00057009">
        <w:rPr>
          <w:rFonts w:asciiTheme="majorHAnsi" w:hAnsiTheme="majorHAnsi"/>
          <w:i/>
          <w:sz w:val="18"/>
          <w:szCs w:val="18"/>
        </w:rPr>
        <w:t>E:</w:t>
      </w:r>
      <w:r w:rsidRPr="00057009">
        <w:rPr>
          <w:rFonts w:asciiTheme="majorHAnsi" w:hAnsiTheme="majorHAnsi"/>
          <w:i/>
          <w:spacing w:val="-1"/>
          <w:sz w:val="18"/>
          <w:szCs w:val="18"/>
        </w:rPr>
        <w:t xml:space="preserve"> </w:t>
      </w:r>
      <w:hyperlink r:id="rId5" w:history="1">
        <w:r w:rsidRPr="00ED36B5">
          <w:rPr>
            <w:rStyle w:val="Hyperlink"/>
            <w:rFonts w:asciiTheme="majorHAnsi" w:hAnsiTheme="majorHAnsi"/>
            <w:i/>
            <w:sz w:val="18"/>
            <w:szCs w:val="18"/>
          </w:rPr>
          <w:t>habib@gmail.com</w:t>
        </w:r>
      </w:hyperlink>
    </w:p>
    <w:p w14:paraId="77DAC72A" w14:textId="77777777" w:rsidR="00102A7E" w:rsidRPr="00057009" w:rsidRDefault="00057009">
      <w:pPr>
        <w:spacing w:before="10" w:line="120" w:lineRule="exact"/>
        <w:rPr>
          <w:rFonts w:asciiTheme="majorHAnsi" w:hAnsiTheme="majorHAnsi"/>
          <w:sz w:val="10"/>
          <w:szCs w:val="10"/>
        </w:rPr>
      </w:pPr>
      <w:r w:rsidRPr="00057009">
        <w:rPr>
          <w:rFonts w:asciiTheme="majorHAnsi" w:hAnsiTheme="majorHAnsi"/>
          <w:sz w:val="18"/>
          <w:szCs w:val="18"/>
        </w:rPr>
        <w:br w:type="column"/>
      </w:r>
    </w:p>
    <w:p w14:paraId="1F179783" w14:textId="77777777" w:rsidR="00102A7E" w:rsidRPr="00057009" w:rsidRDefault="00057009">
      <w:pPr>
        <w:rPr>
          <w:rFonts w:asciiTheme="majorHAnsi" w:hAnsiTheme="majorHAnsi"/>
          <w:b/>
          <w:bCs/>
          <w:sz w:val="18"/>
          <w:szCs w:val="18"/>
        </w:rPr>
      </w:pPr>
      <w:r w:rsidRPr="00057009">
        <w:rPr>
          <w:rFonts w:asciiTheme="majorHAnsi" w:hAnsiTheme="majorHAnsi"/>
          <w:b/>
          <w:bCs/>
          <w:spacing w:val="-18"/>
          <w:sz w:val="18"/>
          <w:szCs w:val="18"/>
        </w:rPr>
        <w:t>W</w:t>
      </w:r>
      <w:r w:rsidRPr="00057009">
        <w:rPr>
          <w:rFonts w:asciiTheme="majorHAnsi" w:hAnsiTheme="majorHAnsi"/>
          <w:b/>
          <w:bCs/>
          <w:sz w:val="18"/>
          <w:szCs w:val="18"/>
        </w:rPr>
        <w:t>A</w:t>
      </w:r>
      <w:r w:rsidRPr="00057009">
        <w:rPr>
          <w:rFonts w:asciiTheme="majorHAnsi" w:hAnsiTheme="majorHAnsi"/>
          <w:b/>
          <w:bCs/>
          <w:spacing w:val="2"/>
          <w:sz w:val="18"/>
          <w:szCs w:val="18"/>
        </w:rPr>
        <w:t>R</w:t>
      </w:r>
      <w:r w:rsidRPr="00057009">
        <w:rPr>
          <w:rFonts w:asciiTheme="majorHAnsi" w:hAnsiTheme="majorHAnsi"/>
          <w:b/>
          <w:bCs/>
          <w:spacing w:val="3"/>
          <w:sz w:val="18"/>
          <w:szCs w:val="18"/>
        </w:rPr>
        <w:t>E</w:t>
      </w:r>
      <w:r w:rsidRPr="00057009">
        <w:rPr>
          <w:rFonts w:asciiTheme="majorHAnsi" w:hAnsiTheme="majorHAnsi"/>
          <w:b/>
          <w:bCs/>
          <w:spacing w:val="2"/>
          <w:sz w:val="18"/>
          <w:szCs w:val="18"/>
        </w:rPr>
        <w:t>HOUS</w:t>
      </w:r>
      <w:r w:rsidRPr="00057009">
        <w:rPr>
          <w:rFonts w:asciiTheme="majorHAnsi" w:hAnsiTheme="majorHAnsi"/>
          <w:b/>
          <w:bCs/>
          <w:spacing w:val="3"/>
          <w:sz w:val="18"/>
          <w:szCs w:val="18"/>
        </w:rPr>
        <w:t>I</w:t>
      </w:r>
      <w:r w:rsidRPr="00057009">
        <w:rPr>
          <w:rFonts w:asciiTheme="majorHAnsi" w:hAnsiTheme="majorHAnsi"/>
          <w:b/>
          <w:bCs/>
          <w:spacing w:val="2"/>
          <w:sz w:val="18"/>
          <w:szCs w:val="18"/>
        </w:rPr>
        <w:t>N</w:t>
      </w:r>
      <w:r w:rsidRPr="00057009">
        <w:rPr>
          <w:rFonts w:asciiTheme="majorHAnsi" w:hAnsiTheme="majorHAnsi"/>
          <w:b/>
          <w:bCs/>
          <w:sz w:val="18"/>
          <w:szCs w:val="18"/>
        </w:rPr>
        <w:t>G</w:t>
      </w:r>
      <w:r w:rsidRPr="00057009">
        <w:rPr>
          <w:rFonts w:asciiTheme="majorHAnsi" w:hAnsiTheme="majorHAnsi"/>
          <w:b/>
          <w:bCs/>
          <w:spacing w:val="-8"/>
          <w:sz w:val="18"/>
          <w:szCs w:val="18"/>
        </w:rPr>
        <w:t xml:space="preserve"> </w:t>
      </w:r>
      <w:r w:rsidRPr="00057009">
        <w:rPr>
          <w:rFonts w:asciiTheme="majorHAnsi" w:hAnsiTheme="majorHAnsi"/>
          <w:b/>
          <w:bCs/>
          <w:spacing w:val="2"/>
          <w:sz w:val="18"/>
          <w:szCs w:val="18"/>
        </w:rPr>
        <w:t>SK</w:t>
      </w:r>
      <w:r w:rsidRPr="00057009">
        <w:rPr>
          <w:rFonts w:asciiTheme="majorHAnsi" w:hAnsiTheme="majorHAnsi"/>
          <w:b/>
          <w:bCs/>
          <w:spacing w:val="3"/>
          <w:sz w:val="18"/>
          <w:szCs w:val="18"/>
        </w:rPr>
        <w:t>I</w:t>
      </w:r>
      <w:r w:rsidRPr="00057009">
        <w:rPr>
          <w:rFonts w:asciiTheme="majorHAnsi" w:hAnsiTheme="majorHAnsi"/>
          <w:b/>
          <w:bCs/>
          <w:sz w:val="18"/>
          <w:szCs w:val="18"/>
        </w:rPr>
        <w:t>LLS</w:t>
      </w:r>
      <w:r w:rsidRPr="00057009">
        <w:rPr>
          <w:rFonts w:asciiTheme="majorHAnsi" w:hAnsiTheme="majorHAnsi"/>
          <w:b/>
          <w:bCs/>
          <w:spacing w:val="-10"/>
          <w:sz w:val="18"/>
          <w:szCs w:val="18"/>
        </w:rPr>
        <w:t xml:space="preserve"> </w:t>
      </w:r>
      <w:r w:rsidRPr="00057009">
        <w:rPr>
          <w:rFonts w:asciiTheme="majorHAnsi" w:hAnsiTheme="majorHAnsi"/>
          <w:b/>
          <w:bCs/>
          <w:spacing w:val="2"/>
          <w:sz w:val="18"/>
          <w:szCs w:val="18"/>
        </w:rPr>
        <w:t>AQU</w:t>
      </w:r>
      <w:r w:rsidRPr="00057009">
        <w:rPr>
          <w:rFonts w:asciiTheme="majorHAnsi" w:hAnsiTheme="majorHAnsi"/>
          <w:b/>
          <w:bCs/>
          <w:spacing w:val="3"/>
          <w:sz w:val="18"/>
          <w:szCs w:val="18"/>
        </w:rPr>
        <w:t>I</w:t>
      </w:r>
      <w:r w:rsidRPr="00057009">
        <w:rPr>
          <w:rFonts w:asciiTheme="majorHAnsi" w:hAnsiTheme="majorHAnsi"/>
          <w:b/>
          <w:bCs/>
          <w:spacing w:val="1"/>
          <w:sz w:val="18"/>
          <w:szCs w:val="18"/>
        </w:rPr>
        <w:t>R</w:t>
      </w:r>
      <w:r w:rsidRPr="00057009">
        <w:rPr>
          <w:rFonts w:asciiTheme="majorHAnsi" w:hAnsiTheme="majorHAnsi"/>
          <w:b/>
          <w:bCs/>
          <w:spacing w:val="3"/>
          <w:sz w:val="18"/>
          <w:szCs w:val="18"/>
        </w:rPr>
        <w:t>E</w:t>
      </w:r>
      <w:r w:rsidRPr="00057009">
        <w:rPr>
          <w:rFonts w:asciiTheme="majorHAnsi" w:hAnsiTheme="majorHAnsi"/>
          <w:b/>
          <w:bCs/>
          <w:sz w:val="18"/>
          <w:szCs w:val="18"/>
        </w:rPr>
        <w:t>D</w:t>
      </w:r>
      <w:r w:rsidRPr="00057009">
        <w:rPr>
          <w:rFonts w:asciiTheme="majorHAnsi" w:hAnsiTheme="majorHAnsi"/>
          <w:b/>
          <w:bCs/>
          <w:spacing w:val="-9"/>
          <w:sz w:val="18"/>
          <w:szCs w:val="18"/>
        </w:rPr>
        <w:t xml:space="preserve"> </w:t>
      </w:r>
      <w:r w:rsidRPr="00057009">
        <w:rPr>
          <w:rFonts w:asciiTheme="majorHAnsi" w:hAnsiTheme="majorHAnsi"/>
          <w:b/>
          <w:bCs/>
          <w:spacing w:val="4"/>
          <w:sz w:val="18"/>
          <w:szCs w:val="18"/>
        </w:rPr>
        <w:t>W</w:t>
      </w:r>
      <w:r w:rsidRPr="00057009">
        <w:rPr>
          <w:rFonts w:asciiTheme="majorHAnsi" w:hAnsiTheme="majorHAnsi"/>
          <w:b/>
          <w:bCs/>
          <w:spacing w:val="2"/>
          <w:sz w:val="18"/>
          <w:szCs w:val="18"/>
        </w:rPr>
        <w:t>H</w:t>
      </w:r>
      <w:r w:rsidRPr="00057009">
        <w:rPr>
          <w:rFonts w:asciiTheme="majorHAnsi" w:hAnsiTheme="majorHAnsi"/>
          <w:b/>
          <w:bCs/>
          <w:spacing w:val="3"/>
          <w:sz w:val="18"/>
          <w:szCs w:val="18"/>
        </w:rPr>
        <w:t>I</w:t>
      </w:r>
      <w:r w:rsidRPr="00057009">
        <w:rPr>
          <w:rFonts w:asciiTheme="majorHAnsi" w:hAnsiTheme="majorHAnsi"/>
          <w:b/>
          <w:bCs/>
          <w:sz w:val="18"/>
          <w:szCs w:val="18"/>
        </w:rPr>
        <w:t>L</w:t>
      </w:r>
      <w:r w:rsidRPr="00057009">
        <w:rPr>
          <w:rFonts w:asciiTheme="majorHAnsi" w:hAnsiTheme="majorHAnsi"/>
          <w:b/>
          <w:bCs/>
          <w:spacing w:val="2"/>
          <w:sz w:val="18"/>
          <w:szCs w:val="18"/>
        </w:rPr>
        <w:t>S</w:t>
      </w:r>
      <w:r w:rsidRPr="00057009">
        <w:rPr>
          <w:rFonts w:asciiTheme="majorHAnsi" w:hAnsiTheme="majorHAnsi"/>
          <w:b/>
          <w:bCs/>
          <w:sz w:val="18"/>
          <w:szCs w:val="18"/>
        </w:rPr>
        <w:t>T</w:t>
      </w:r>
      <w:r w:rsidRPr="00057009">
        <w:rPr>
          <w:rFonts w:asciiTheme="majorHAnsi" w:hAnsiTheme="majorHAnsi"/>
          <w:b/>
          <w:bCs/>
          <w:spacing w:val="-5"/>
          <w:sz w:val="18"/>
          <w:szCs w:val="18"/>
        </w:rPr>
        <w:t xml:space="preserve"> </w:t>
      </w:r>
      <w:r w:rsidRPr="00057009">
        <w:rPr>
          <w:rFonts w:asciiTheme="majorHAnsi" w:hAnsiTheme="majorHAnsi"/>
          <w:b/>
          <w:bCs/>
          <w:sz w:val="18"/>
          <w:szCs w:val="18"/>
        </w:rPr>
        <w:t>S</w:t>
      </w:r>
      <w:r w:rsidRPr="00057009">
        <w:rPr>
          <w:rFonts w:asciiTheme="majorHAnsi" w:hAnsiTheme="majorHAnsi"/>
          <w:b/>
          <w:bCs/>
          <w:spacing w:val="5"/>
          <w:sz w:val="18"/>
          <w:szCs w:val="18"/>
        </w:rPr>
        <w:t>T</w:t>
      </w:r>
      <w:r w:rsidRPr="00057009">
        <w:rPr>
          <w:rFonts w:asciiTheme="majorHAnsi" w:hAnsiTheme="majorHAnsi"/>
          <w:b/>
          <w:bCs/>
          <w:spacing w:val="2"/>
          <w:sz w:val="18"/>
          <w:szCs w:val="18"/>
        </w:rPr>
        <w:t>UD</w:t>
      </w:r>
      <w:r w:rsidRPr="00057009">
        <w:rPr>
          <w:rFonts w:asciiTheme="majorHAnsi" w:hAnsiTheme="majorHAnsi"/>
          <w:b/>
          <w:bCs/>
          <w:sz w:val="18"/>
          <w:szCs w:val="18"/>
        </w:rPr>
        <w:t>Y</w:t>
      </w:r>
      <w:r w:rsidRPr="00057009">
        <w:rPr>
          <w:rFonts w:asciiTheme="majorHAnsi" w:hAnsiTheme="majorHAnsi"/>
          <w:b/>
          <w:bCs/>
          <w:spacing w:val="1"/>
          <w:sz w:val="18"/>
          <w:szCs w:val="18"/>
        </w:rPr>
        <w:t>I</w:t>
      </w:r>
      <w:r w:rsidRPr="00057009">
        <w:rPr>
          <w:rFonts w:asciiTheme="majorHAnsi" w:hAnsiTheme="majorHAnsi"/>
          <w:b/>
          <w:bCs/>
          <w:spacing w:val="2"/>
          <w:sz w:val="18"/>
          <w:szCs w:val="18"/>
        </w:rPr>
        <w:t>N</w:t>
      </w:r>
      <w:r w:rsidRPr="00057009">
        <w:rPr>
          <w:rFonts w:asciiTheme="majorHAnsi" w:hAnsiTheme="majorHAnsi"/>
          <w:b/>
          <w:bCs/>
          <w:sz w:val="18"/>
          <w:szCs w:val="18"/>
        </w:rPr>
        <w:t>G</w:t>
      </w:r>
    </w:p>
    <w:p w14:paraId="671C3CCD" w14:textId="77777777" w:rsidR="00102A7E" w:rsidRPr="00057009" w:rsidRDefault="00102A7E">
      <w:pPr>
        <w:spacing w:before="10" w:line="220" w:lineRule="exact"/>
        <w:rPr>
          <w:rFonts w:asciiTheme="majorHAnsi" w:hAnsiTheme="majorHAnsi"/>
        </w:rPr>
      </w:pPr>
    </w:p>
    <w:p w14:paraId="415577DD" w14:textId="77777777" w:rsidR="00102A7E" w:rsidRPr="00057009" w:rsidRDefault="00057009">
      <w:pPr>
        <w:rPr>
          <w:rFonts w:asciiTheme="majorHAnsi" w:hAnsiTheme="majorHAnsi"/>
          <w:sz w:val="18"/>
          <w:szCs w:val="18"/>
        </w:rPr>
      </w:pPr>
      <w:r w:rsidRPr="00057009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</w:t>
      </w:r>
      <w:r w:rsidRPr="00057009">
        <w:rPr>
          <w:rFonts w:asciiTheme="majorHAnsi" w:eastAsia="Segoe MDL2 Assets" w:hAnsiTheme="majorHAnsi" w:cs="Segoe MDL2 Assets"/>
          <w:spacing w:val="5"/>
          <w:w w:val="45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2"/>
          <w:sz w:val="18"/>
          <w:szCs w:val="18"/>
        </w:rPr>
        <w:t>A</w:t>
      </w:r>
      <w:r w:rsidRPr="00057009">
        <w:rPr>
          <w:rFonts w:asciiTheme="majorHAnsi" w:hAnsiTheme="majorHAnsi"/>
          <w:spacing w:val="6"/>
          <w:sz w:val="18"/>
          <w:szCs w:val="18"/>
        </w:rPr>
        <w:t>b</w:t>
      </w:r>
      <w:r w:rsidRPr="00057009">
        <w:rPr>
          <w:rFonts w:asciiTheme="majorHAnsi" w:hAnsiTheme="majorHAnsi"/>
          <w:spacing w:val="4"/>
          <w:sz w:val="18"/>
          <w:szCs w:val="18"/>
        </w:rPr>
        <w:t>l</w:t>
      </w:r>
      <w:r w:rsidRPr="00057009">
        <w:rPr>
          <w:rFonts w:asciiTheme="majorHAnsi" w:hAnsiTheme="majorHAnsi"/>
          <w:sz w:val="18"/>
          <w:szCs w:val="18"/>
        </w:rPr>
        <w:t>e</w:t>
      </w:r>
      <w:r w:rsidRPr="00057009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2"/>
          <w:sz w:val="18"/>
          <w:szCs w:val="18"/>
        </w:rPr>
        <w:t>t</w:t>
      </w:r>
      <w:r w:rsidRPr="00057009">
        <w:rPr>
          <w:rFonts w:asciiTheme="majorHAnsi" w:hAnsiTheme="majorHAnsi"/>
          <w:sz w:val="18"/>
          <w:szCs w:val="18"/>
        </w:rPr>
        <w:t>o</w:t>
      </w:r>
      <w:r w:rsidRPr="00057009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2"/>
          <w:sz w:val="18"/>
          <w:szCs w:val="18"/>
        </w:rPr>
        <w:t>l</w:t>
      </w:r>
      <w:r w:rsidRPr="00057009">
        <w:rPr>
          <w:rFonts w:asciiTheme="majorHAnsi" w:hAnsiTheme="majorHAnsi"/>
          <w:spacing w:val="4"/>
          <w:sz w:val="18"/>
          <w:szCs w:val="18"/>
        </w:rPr>
        <w:t>i</w:t>
      </w:r>
      <w:r w:rsidRPr="00057009">
        <w:rPr>
          <w:rFonts w:asciiTheme="majorHAnsi" w:hAnsiTheme="majorHAnsi"/>
          <w:spacing w:val="3"/>
          <w:sz w:val="18"/>
          <w:szCs w:val="18"/>
        </w:rPr>
        <w:t>f</w:t>
      </w:r>
      <w:r w:rsidRPr="00057009">
        <w:rPr>
          <w:rFonts w:asciiTheme="majorHAnsi" w:hAnsiTheme="majorHAnsi"/>
          <w:sz w:val="18"/>
          <w:szCs w:val="18"/>
        </w:rPr>
        <w:t>t</w:t>
      </w:r>
      <w:r w:rsidRPr="00057009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3"/>
          <w:sz w:val="18"/>
          <w:szCs w:val="18"/>
        </w:rPr>
        <w:t>h</w:t>
      </w:r>
      <w:r w:rsidRPr="00057009">
        <w:rPr>
          <w:rFonts w:asciiTheme="majorHAnsi" w:hAnsiTheme="majorHAnsi"/>
          <w:spacing w:val="5"/>
          <w:sz w:val="18"/>
          <w:szCs w:val="18"/>
        </w:rPr>
        <w:t>ea</w:t>
      </w:r>
      <w:r w:rsidRPr="00057009">
        <w:rPr>
          <w:rFonts w:asciiTheme="majorHAnsi" w:hAnsiTheme="majorHAnsi"/>
          <w:spacing w:val="3"/>
          <w:sz w:val="18"/>
          <w:szCs w:val="18"/>
        </w:rPr>
        <w:t>v</w:t>
      </w:r>
      <w:r w:rsidRPr="00057009">
        <w:rPr>
          <w:rFonts w:asciiTheme="majorHAnsi" w:hAnsiTheme="majorHAnsi"/>
          <w:sz w:val="18"/>
          <w:szCs w:val="18"/>
        </w:rPr>
        <w:t>y</w:t>
      </w:r>
      <w:r w:rsidRPr="00057009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057009">
        <w:rPr>
          <w:rFonts w:asciiTheme="majorHAnsi" w:hAnsiTheme="majorHAnsi"/>
          <w:sz w:val="18"/>
          <w:szCs w:val="18"/>
        </w:rPr>
        <w:t>w</w:t>
      </w:r>
      <w:r w:rsidRPr="00057009">
        <w:rPr>
          <w:rFonts w:asciiTheme="majorHAnsi" w:hAnsiTheme="majorHAnsi"/>
          <w:spacing w:val="5"/>
          <w:sz w:val="18"/>
          <w:szCs w:val="18"/>
        </w:rPr>
        <w:t>e</w:t>
      </w:r>
      <w:r w:rsidRPr="00057009">
        <w:rPr>
          <w:rFonts w:asciiTheme="majorHAnsi" w:hAnsiTheme="majorHAnsi"/>
          <w:spacing w:val="4"/>
          <w:sz w:val="18"/>
          <w:szCs w:val="18"/>
        </w:rPr>
        <w:t>i</w:t>
      </w:r>
      <w:r w:rsidRPr="00057009">
        <w:rPr>
          <w:rFonts w:asciiTheme="majorHAnsi" w:hAnsiTheme="majorHAnsi"/>
          <w:spacing w:val="3"/>
          <w:sz w:val="18"/>
          <w:szCs w:val="18"/>
        </w:rPr>
        <w:t>gh</w:t>
      </w:r>
      <w:r w:rsidRPr="00057009">
        <w:rPr>
          <w:rFonts w:asciiTheme="majorHAnsi" w:hAnsiTheme="majorHAnsi"/>
          <w:spacing w:val="4"/>
          <w:sz w:val="18"/>
          <w:szCs w:val="18"/>
        </w:rPr>
        <w:t>t</w:t>
      </w:r>
      <w:r w:rsidRPr="00057009">
        <w:rPr>
          <w:rFonts w:asciiTheme="majorHAnsi" w:hAnsiTheme="majorHAnsi"/>
          <w:sz w:val="18"/>
          <w:szCs w:val="18"/>
        </w:rPr>
        <w:t>s</w:t>
      </w:r>
      <w:r w:rsidRPr="00057009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5"/>
          <w:sz w:val="18"/>
          <w:szCs w:val="18"/>
        </w:rPr>
        <w:t>a</w:t>
      </w:r>
      <w:r w:rsidRPr="00057009">
        <w:rPr>
          <w:rFonts w:asciiTheme="majorHAnsi" w:hAnsiTheme="majorHAnsi"/>
          <w:spacing w:val="3"/>
          <w:sz w:val="18"/>
          <w:szCs w:val="18"/>
        </w:rPr>
        <w:t>n</w:t>
      </w:r>
      <w:r w:rsidRPr="00057009">
        <w:rPr>
          <w:rFonts w:asciiTheme="majorHAnsi" w:hAnsiTheme="majorHAnsi"/>
          <w:sz w:val="18"/>
          <w:szCs w:val="18"/>
        </w:rPr>
        <w:t>d</w:t>
      </w:r>
      <w:r w:rsidRPr="00057009">
        <w:rPr>
          <w:rFonts w:asciiTheme="majorHAnsi" w:hAnsiTheme="majorHAnsi"/>
          <w:spacing w:val="15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2"/>
          <w:sz w:val="18"/>
          <w:szCs w:val="18"/>
        </w:rPr>
        <w:t>l</w:t>
      </w:r>
      <w:r w:rsidRPr="00057009">
        <w:rPr>
          <w:rFonts w:asciiTheme="majorHAnsi" w:hAnsiTheme="majorHAnsi"/>
          <w:spacing w:val="6"/>
          <w:sz w:val="18"/>
          <w:szCs w:val="18"/>
        </w:rPr>
        <w:t>o</w:t>
      </w:r>
      <w:r w:rsidRPr="00057009">
        <w:rPr>
          <w:rFonts w:asciiTheme="majorHAnsi" w:hAnsiTheme="majorHAnsi"/>
          <w:spacing w:val="3"/>
          <w:sz w:val="18"/>
          <w:szCs w:val="18"/>
        </w:rPr>
        <w:t>a</w:t>
      </w:r>
      <w:r w:rsidRPr="00057009">
        <w:rPr>
          <w:rFonts w:asciiTheme="majorHAnsi" w:hAnsiTheme="majorHAnsi"/>
          <w:sz w:val="18"/>
          <w:szCs w:val="18"/>
        </w:rPr>
        <w:t>d</w:t>
      </w:r>
      <w:r w:rsidRPr="00057009">
        <w:rPr>
          <w:rFonts w:asciiTheme="majorHAnsi" w:hAnsiTheme="majorHAnsi"/>
          <w:spacing w:val="5"/>
          <w:sz w:val="18"/>
          <w:szCs w:val="18"/>
        </w:rPr>
        <w:t xml:space="preserve"> a</w:t>
      </w:r>
      <w:r w:rsidRPr="00057009">
        <w:rPr>
          <w:rFonts w:asciiTheme="majorHAnsi" w:hAnsiTheme="majorHAnsi"/>
          <w:spacing w:val="3"/>
          <w:sz w:val="18"/>
          <w:szCs w:val="18"/>
        </w:rPr>
        <w:t>n</w:t>
      </w:r>
      <w:r w:rsidRPr="00057009">
        <w:rPr>
          <w:rFonts w:asciiTheme="majorHAnsi" w:hAnsiTheme="majorHAnsi"/>
          <w:sz w:val="18"/>
          <w:szCs w:val="18"/>
        </w:rPr>
        <w:t>d</w:t>
      </w:r>
      <w:r w:rsidRPr="00057009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3"/>
          <w:sz w:val="18"/>
          <w:szCs w:val="18"/>
        </w:rPr>
        <w:t>un</w:t>
      </w:r>
      <w:r w:rsidRPr="00057009">
        <w:rPr>
          <w:rFonts w:asciiTheme="majorHAnsi" w:hAnsiTheme="majorHAnsi"/>
          <w:spacing w:val="4"/>
          <w:sz w:val="18"/>
          <w:szCs w:val="18"/>
        </w:rPr>
        <w:t>l</w:t>
      </w:r>
      <w:r w:rsidRPr="00057009">
        <w:rPr>
          <w:rFonts w:asciiTheme="majorHAnsi" w:hAnsiTheme="majorHAnsi"/>
          <w:spacing w:val="6"/>
          <w:sz w:val="18"/>
          <w:szCs w:val="18"/>
        </w:rPr>
        <w:t>o</w:t>
      </w:r>
      <w:r w:rsidRPr="00057009">
        <w:rPr>
          <w:rFonts w:asciiTheme="majorHAnsi" w:hAnsiTheme="majorHAnsi"/>
          <w:spacing w:val="3"/>
          <w:sz w:val="18"/>
          <w:szCs w:val="18"/>
        </w:rPr>
        <w:t>a</w:t>
      </w:r>
      <w:r w:rsidRPr="00057009">
        <w:rPr>
          <w:rFonts w:asciiTheme="majorHAnsi" w:hAnsiTheme="majorHAnsi"/>
          <w:sz w:val="18"/>
          <w:szCs w:val="18"/>
        </w:rPr>
        <w:t>d</w:t>
      </w:r>
      <w:r w:rsidRPr="00057009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4"/>
          <w:sz w:val="18"/>
          <w:szCs w:val="18"/>
        </w:rPr>
        <w:t>it</w:t>
      </w:r>
      <w:r w:rsidRPr="00057009">
        <w:rPr>
          <w:rFonts w:asciiTheme="majorHAnsi" w:hAnsiTheme="majorHAnsi"/>
          <w:spacing w:val="5"/>
          <w:sz w:val="18"/>
          <w:szCs w:val="18"/>
        </w:rPr>
        <w:t>e</w:t>
      </w:r>
      <w:r w:rsidRPr="00057009">
        <w:rPr>
          <w:rFonts w:asciiTheme="majorHAnsi" w:hAnsiTheme="majorHAnsi"/>
          <w:spacing w:val="1"/>
          <w:sz w:val="18"/>
          <w:szCs w:val="18"/>
        </w:rPr>
        <w:t>m</w:t>
      </w:r>
      <w:r w:rsidRPr="00057009">
        <w:rPr>
          <w:rFonts w:asciiTheme="majorHAnsi" w:hAnsiTheme="majorHAnsi"/>
          <w:sz w:val="18"/>
          <w:szCs w:val="18"/>
        </w:rPr>
        <w:t>s</w:t>
      </w:r>
      <w:r w:rsidRPr="00057009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4"/>
          <w:sz w:val="18"/>
          <w:szCs w:val="18"/>
        </w:rPr>
        <w:t>i</w:t>
      </w:r>
      <w:r w:rsidRPr="00057009">
        <w:rPr>
          <w:rFonts w:asciiTheme="majorHAnsi" w:hAnsiTheme="majorHAnsi"/>
          <w:sz w:val="18"/>
          <w:szCs w:val="18"/>
        </w:rPr>
        <w:t>n</w:t>
      </w:r>
      <w:r w:rsidRPr="00057009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057009">
        <w:rPr>
          <w:rFonts w:asciiTheme="majorHAnsi" w:hAnsiTheme="majorHAnsi"/>
          <w:sz w:val="18"/>
          <w:szCs w:val="18"/>
        </w:rPr>
        <w:t>a</w:t>
      </w:r>
      <w:r w:rsidRPr="00057009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4"/>
          <w:sz w:val="18"/>
          <w:szCs w:val="18"/>
        </w:rPr>
        <w:t>s</w:t>
      </w:r>
      <w:r w:rsidRPr="00057009">
        <w:rPr>
          <w:rFonts w:asciiTheme="majorHAnsi" w:hAnsiTheme="majorHAnsi"/>
          <w:spacing w:val="5"/>
          <w:sz w:val="18"/>
          <w:szCs w:val="18"/>
        </w:rPr>
        <w:t>a</w:t>
      </w:r>
      <w:r w:rsidRPr="00057009">
        <w:rPr>
          <w:rFonts w:asciiTheme="majorHAnsi" w:hAnsiTheme="majorHAnsi"/>
          <w:spacing w:val="3"/>
          <w:sz w:val="18"/>
          <w:szCs w:val="18"/>
        </w:rPr>
        <w:t>f</w:t>
      </w:r>
      <w:r w:rsidRPr="00057009">
        <w:rPr>
          <w:rFonts w:asciiTheme="majorHAnsi" w:hAnsiTheme="majorHAnsi"/>
          <w:sz w:val="18"/>
          <w:szCs w:val="18"/>
        </w:rPr>
        <w:t>e</w:t>
      </w:r>
      <w:r w:rsidRPr="00057009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1"/>
          <w:sz w:val="18"/>
          <w:szCs w:val="18"/>
        </w:rPr>
        <w:t>m</w:t>
      </w:r>
      <w:r w:rsidRPr="00057009">
        <w:rPr>
          <w:rFonts w:asciiTheme="majorHAnsi" w:hAnsiTheme="majorHAnsi"/>
          <w:spacing w:val="5"/>
          <w:sz w:val="18"/>
          <w:szCs w:val="18"/>
        </w:rPr>
        <w:t>a</w:t>
      </w:r>
      <w:r w:rsidRPr="00057009">
        <w:rPr>
          <w:rFonts w:asciiTheme="majorHAnsi" w:hAnsiTheme="majorHAnsi"/>
          <w:spacing w:val="3"/>
          <w:sz w:val="18"/>
          <w:szCs w:val="18"/>
        </w:rPr>
        <w:t>nn</w:t>
      </w:r>
      <w:r w:rsidRPr="00057009">
        <w:rPr>
          <w:rFonts w:asciiTheme="majorHAnsi" w:hAnsiTheme="majorHAnsi"/>
          <w:spacing w:val="5"/>
          <w:sz w:val="18"/>
          <w:szCs w:val="18"/>
        </w:rPr>
        <w:t>e</w:t>
      </w:r>
      <w:r w:rsidRPr="00057009">
        <w:rPr>
          <w:rFonts w:asciiTheme="majorHAnsi" w:hAnsiTheme="majorHAnsi"/>
          <w:spacing w:val="14"/>
          <w:sz w:val="18"/>
          <w:szCs w:val="18"/>
        </w:rPr>
        <w:t>r</w:t>
      </w:r>
      <w:r w:rsidRPr="00057009">
        <w:rPr>
          <w:rFonts w:asciiTheme="majorHAnsi" w:hAnsiTheme="majorHAnsi"/>
          <w:sz w:val="18"/>
          <w:szCs w:val="18"/>
        </w:rPr>
        <w:t>.</w:t>
      </w:r>
    </w:p>
    <w:p w14:paraId="06E428A3" w14:textId="77777777" w:rsidR="00102A7E" w:rsidRPr="00057009" w:rsidRDefault="00057009">
      <w:pPr>
        <w:spacing w:before="1"/>
        <w:rPr>
          <w:rFonts w:asciiTheme="majorHAnsi" w:hAnsiTheme="majorHAnsi"/>
          <w:sz w:val="18"/>
          <w:szCs w:val="18"/>
        </w:rPr>
      </w:pPr>
      <w:r w:rsidRPr="00057009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</w:t>
      </w:r>
      <w:r w:rsidRPr="00057009">
        <w:rPr>
          <w:rFonts w:asciiTheme="majorHAnsi" w:eastAsia="Segoe MDL2 Assets" w:hAnsiTheme="majorHAnsi" w:cs="Segoe MDL2 Assets"/>
          <w:spacing w:val="5"/>
          <w:w w:val="45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4"/>
          <w:sz w:val="18"/>
          <w:szCs w:val="18"/>
        </w:rPr>
        <w:t>C</w:t>
      </w:r>
      <w:r w:rsidRPr="00057009">
        <w:rPr>
          <w:rFonts w:asciiTheme="majorHAnsi" w:hAnsiTheme="majorHAnsi"/>
          <w:spacing w:val="5"/>
          <w:sz w:val="18"/>
          <w:szCs w:val="18"/>
        </w:rPr>
        <w:t>a</w:t>
      </w:r>
      <w:r w:rsidRPr="00057009">
        <w:rPr>
          <w:rFonts w:asciiTheme="majorHAnsi" w:hAnsiTheme="majorHAnsi"/>
          <w:sz w:val="18"/>
          <w:szCs w:val="18"/>
        </w:rPr>
        <w:t>n</w:t>
      </w:r>
      <w:r w:rsidRPr="00057009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3"/>
          <w:sz w:val="18"/>
          <w:szCs w:val="18"/>
        </w:rPr>
        <w:t>f</w:t>
      </w:r>
      <w:r w:rsidRPr="00057009">
        <w:rPr>
          <w:rFonts w:asciiTheme="majorHAnsi" w:hAnsiTheme="majorHAnsi"/>
          <w:spacing w:val="6"/>
          <w:sz w:val="18"/>
          <w:szCs w:val="18"/>
        </w:rPr>
        <w:t>o</w:t>
      </w:r>
      <w:r w:rsidRPr="00057009">
        <w:rPr>
          <w:rFonts w:asciiTheme="majorHAnsi" w:hAnsiTheme="majorHAnsi"/>
          <w:spacing w:val="4"/>
          <w:sz w:val="18"/>
          <w:szCs w:val="18"/>
        </w:rPr>
        <w:t>l</w:t>
      </w:r>
      <w:r w:rsidRPr="00057009">
        <w:rPr>
          <w:rFonts w:asciiTheme="majorHAnsi" w:hAnsiTheme="majorHAnsi"/>
          <w:spacing w:val="2"/>
          <w:sz w:val="18"/>
          <w:szCs w:val="18"/>
        </w:rPr>
        <w:t>l</w:t>
      </w:r>
      <w:r w:rsidRPr="00057009">
        <w:rPr>
          <w:rFonts w:asciiTheme="majorHAnsi" w:hAnsiTheme="majorHAnsi"/>
          <w:spacing w:val="6"/>
          <w:sz w:val="18"/>
          <w:szCs w:val="18"/>
        </w:rPr>
        <w:t>o</w:t>
      </w:r>
      <w:r w:rsidRPr="00057009">
        <w:rPr>
          <w:rFonts w:asciiTheme="majorHAnsi" w:hAnsiTheme="majorHAnsi"/>
          <w:sz w:val="18"/>
          <w:szCs w:val="18"/>
        </w:rPr>
        <w:t xml:space="preserve">w </w:t>
      </w:r>
      <w:r w:rsidRPr="00057009">
        <w:rPr>
          <w:rFonts w:asciiTheme="majorHAnsi" w:hAnsiTheme="majorHAnsi"/>
          <w:spacing w:val="4"/>
          <w:sz w:val="18"/>
          <w:szCs w:val="18"/>
        </w:rPr>
        <w:t>i</w:t>
      </w:r>
      <w:r w:rsidRPr="00057009">
        <w:rPr>
          <w:rFonts w:asciiTheme="majorHAnsi" w:hAnsiTheme="majorHAnsi"/>
          <w:spacing w:val="3"/>
          <w:sz w:val="18"/>
          <w:szCs w:val="18"/>
        </w:rPr>
        <w:t>n</w:t>
      </w:r>
      <w:r w:rsidRPr="00057009">
        <w:rPr>
          <w:rFonts w:asciiTheme="majorHAnsi" w:hAnsiTheme="majorHAnsi"/>
          <w:spacing w:val="4"/>
          <w:sz w:val="18"/>
          <w:szCs w:val="18"/>
        </w:rPr>
        <w:t>st</w:t>
      </w:r>
      <w:r w:rsidRPr="00057009">
        <w:rPr>
          <w:rFonts w:asciiTheme="majorHAnsi" w:hAnsiTheme="majorHAnsi"/>
          <w:spacing w:val="5"/>
          <w:sz w:val="18"/>
          <w:szCs w:val="18"/>
        </w:rPr>
        <w:t>r</w:t>
      </w:r>
      <w:r w:rsidRPr="00057009">
        <w:rPr>
          <w:rFonts w:asciiTheme="majorHAnsi" w:hAnsiTheme="majorHAnsi"/>
          <w:spacing w:val="3"/>
          <w:sz w:val="18"/>
          <w:szCs w:val="18"/>
        </w:rPr>
        <w:t>u</w:t>
      </w:r>
      <w:r w:rsidRPr="00057009">
        <w:rPr>
          <w:rFonts w:asciiTheme="majorHAnsi" w:hAnsiTheme="majorHAnsi"/>
          <w:spacing w:val="5"/>
          <w:sz w:val="18"/>
          <w:szCs w:val="18"/>
        </w:rPr>
        <w:t>c</w:t>
      </w:r>
      <w:r w:rsidRPr="00057009">
        <w:rPr>
          <w:rFonts w:asciiTheme="majorHAnsi" w:hAnsiTheme="majorHAnsi"/>
          <w:spacing w:val="4"/>
          <w:sz w:val="18"/>
          <w:szCs w:val="18"/>
        </w:rPr>
        <w:t>ti</w:t>
      </w:r>
      <w:r w:rsidRPr="00057009">
        <w:rPr>
          <w:rFonts w:asciiTheme="majorHAnsi" w:hAnsiTheme="majorHAnsi"/>
          <w:spacing w:val="6"/>
          <w:sz w:val="18"/>
          <w:szCs w:val="18"/>
        </w:rPr>
        <w:t>o</w:t>
      </w:r>
      <w:r w:rsidRPr="00057009">
        <w:rPr>
          <w:rFonts w:asciiTheme="majorHAnsi" w:hAnsiTheme="majorHAnsi"/>
          <w:spacing w:val="3"/>
          <w:sz w:val="18"/>
          <w:szCs w:val="18"/>
        </w:rPr>
        <w:t>n</w:t>
      </w:r>
      <w:r w:rsidRPr="00057009">
        <w:rPr>
          <w:rFonts w:asciiTheme="majorHAnsi" w:hAnsiTheme="majorHAnsi"/>
          <w:sz w:val="18"/>
          <w:szCs w:val="18"/>
        </w:rPr>
        <w:t xml:space="preserve">s </w:t>
      </w:r>
      <w:r w:rsidRPr="00057009">
        <w:rPr>
          <w:rFonts w:asciiTheme="majorHAnsi" w:hAnsiTheme="majorHAnsi"/>
          <w:spacing w:val="5"/>
          <w:sz w:val="18"/>
          <w:szCs w:val="18"/>
        </w:rPr>
        <w:t>a</w:t>
      </w:r>
      <w:r w:rsidRPr="00057009">
        <w:rPr>
          <w:rFonts w:asciiTheme="majorHAnsi" w:hAnsiTheme="majorHAnsi"/>
          <w:spacing w:val="3"/>
          <w:sz w:val="18"/>
          <w:szCs w:val="18"/>
        </w:rPr>
        <w:t>n</w:t>
      </w:r>
      <w:r w:rsidRPr="00057009">
        <w:rPr>
          <w:rFonts w:asciiTheme="majorHAnsi" w:hAnsiTheme="majorHAnsi"/>
          <w:sz w:val="18"/>
          <w:szCs w:val="18"/>
        </w:rPr>
        <w:t>d</w:t>
      </w:r>
      <w:r w:rsidRPr="00057009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5"/>
          <w:sz w:val="18"/>
          <w:szCs w:val="18"/>
        </w:rPr>
        <w:t>c</w:t>
      </w:r>
      <w:r w:rsidRPr="00057009">
        <w:rPr>
          <w:rFonts w:asciiTheme="majorHAnsi" w:hAnsiTheme="majorHAnsi"/>
          <w:spacing w:val="6"/>
          <w:sz w:val="18"/>
          <w:szCs w:val="18"/>
        </w:rPr>
        <w:t>o</w:t>
      </w:r>
      <w:r w:rsidRPr="00057009">
        <w:rPr>
          <w:rFonts w:asciiTheme="majorHAnsi" w:hAnsiTheme="majorHAnsi"/>
          <w:spacing w:val="1"/>
          <w:sz w:val="18"/>
          <w:szCs w:val="18"/>
        </w:rPr>
        <w:t>m</w:t>
      </w:r>
      <w:r w:rsidRPr="00057009">
        <w:rPr>
          <w:rFonts w:asciiTheme="majorHAnsi" w:hAnsiTheme="majorHAnsi"/>
          <w:spacing w:val="6"/>
          <w:sz w:val="18"/>
          <w:szCs w:val="18"/>
        </w:rPr>
        <w:t>p</w:t>
      </w:r>
      <w:r w:rsidRPr="00057009">
        <w:rPr>
          <w:rFonts w:asciiTheme="majorHAnsi" w:hAnsiTheme="majorHAnsi"/>
          <w:spacing w:val="4"/>
          <w:sz w:val="18"/>
          <w:szCs w:val="18"/>
        </w:rPr>
        <w:t>l</w:t>
      </w:r>
      <w:r w:rsidRPr="00057009">
        <w:rPr>
          <w:rFonts w:asciiTheme="majorHAnsi" w:hAnsiTheme="majorHAnsi"/>
          <w:spacing w:val="5"/>
          <w:sz w:val="18"/>
          <w:szCs w:val="18"/>
        </w:rPr>
        <w:t>e</w:t>
      </w:r>
      <w:r w:rsidRPr="00057009">
        <w:rPr>
          <w:rFonts w:asciiTheme="majorHAnsi" w:hAnsiTheme="majorHAnsi"/>
          <w:spacing w:val="4"/>
          <w:sz w:val="18"/>
          <w:szCs w:val="18"/>
        </w:rPr>
        <w:t>t</w:t>
      </w:r>
      <w:r w:rsidRPr="00057009">
        <w:rPr>
          <w:rFonts w:asciiTheme="majorHAnsi" w:hAnsiTheme="majorHAnsi"/>
          <w:sz w:val="18"/>
          <w:szCs w:val="18"/>
        </w:rPr>
        <w:t>e</w:t>
      </w:r>
      <w:r w:rsidRPr="00057009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4"/>
          <w:sz w:val="18"/>
          <w:szCs w:val="18"/>
        </w:rPr>
        <w:t>t</w:t>
      </w:r>
      <w:r w:rsidRPr="00057009">
        <w:rPr>
          <w:rFonts w:asciiTheme="majorHAnsi" w:hAnsiTheme="majorHAnsi"/>
          <w:spacing w:val="5"/>
          <w:sz w:val="18"/>
          <w:szCs w:val="18"/>
        </w:rPr>
        <w:t>a</w:t>
      </w:r>
      <w:r w:rsidRPr="00057009">
        <w:rPr>
          <w:rFonts w:asciiTheme="majorHAnsi" w:hAnsiTheme="majorHAnsi"/>
          <w:spacing w:val="4"/>
          <w:sz w:val="18"/>
          <w:szCs w:val="18"/>
        </w:rPr>
        <w:t>s</w:t>
      </w:r>
      <w:r w:rsidRPr="00057009">
        <w:rPr>
          <w:rFonts w:asciiTheme="majorHAnsi" w:hAnsiTheme="majorHAnsi"/>
          <w:spacing w:val="3"/>
          <w:sz w:val="18"/>
          <w:szCs w:val="18"/>
        </w:rPr>
        <w:t>k</w:t>
      </w:r>
      <w:r w:rsidRPr="00057009">
        <w:rPr>
          <w:rFonts w:asciiTheme="majorHAnsi" w:hAnsiTheme="majorHAnsi"/>
          <w:sz w:val="18"/>
          <w:szCs w:val="18"/>
        </w:rPr>
        <w:t>s</w:t>
      </w:r>
      <w:r w:rsidRPr="00057009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057009">
        <w:rPr>
          <w:rFonts w:asciiTheme="majorHAnsi" w:hAnsiTheme="majorHAnsi"/>
          <w:sz w:val="18"/>
          <w:szCs w:val="18"/>
        </w:rPr>
        <w:t>w</w:t>
      </w:r>
      <w:r w:rsidRPr="00057009">
        <w:rPr>
          <w:rFonts w:asciiTheme="majorHAnsi" w:hAnsiTheme="majorHAnsi"/>
          <w:spacing w:val="5"/>
          <w:sz w:val="18"/>
          <w:szCs w:val="18"/>
        </w:rPr>
        <w:t>i</w:t>
      </w:r>
      <w:r w:rsidRPr="00057009">
        <w:rPr>
          <w:rFonts w:asciiTheme="majorHAnsi" w:hAnsiTheme="majorHAnsi"/>
          <w:spacing w:val="4"/>
          <w:sz w:val="18"/>
          <w:szCs w:val="18"/>
        </w:rPr>
        <w:t>t</w:t>
      </w:r>
      <w:r w:rsidRPr="00057009">
        <w:rPr>
          <w:rFonts w:asciiTheme="majorHAnsi" w:hAnsiTheme="majorHAnsi"/>
          <w:spacing w:val="3"/>
          <w:sz w:val="18"/>
          <w:szCs w:val="18"/>
        </w:rPr>
        <w:t>h</w:t>
      </w:r>
      <w:r w:rsidRPr="00057009">
        <w:rPr>
          <w:rFonts w:asciiTheme="majorHAnsi" w:hAnsiTheme="majorHAnsi"/>
          <w:spacing w:val="4"/>
          <w:sz w:val="18"/>
          <w:szCs w:val="18"/>
        </w:rPr>
        <w:t>i</w:t>
      </w:r>
      <w:r w:rsidRPr="00057009">
        <w:rPr>
          <w:rFonts w:asciiTheme="majorHAnsi" w:hAnsiTheme="majorHAnsi"/>
          <w:sz w:val="18"/>
          <w:szCs w:val="18"/>
        </w:rPr>
        <w:t>n</w:t>
      </w:r>
      <w:r w:rsidRPr="00057009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4"/>
          <w:sz w:val="18"/>
          <w:szCs w:val="18"/>
        </w:rPr>
        <w:t>s</w:t>
      </w:r>
      <w:r w:rsidRPr="00057009">
        <w:rPr>
          <w:rFonts w:asciiTheme="majorHAnsi" w:hAnsiTheme="majorHAnsi"/>
          <w:spacing w:val="5"/>
          <w:sz w:val="18"/>
          <w:szCs w:val="18"/>
        </w:rPr>
        <w:t>e</w:t>
      </w:r>
      <w:r w:rsidRPr="00057009">
        <w:rPr>
          <w:rFonts w:asciiTheme="majorHAnsi" w:hAnsiTheme="majorHAnsi"/>
          <w:sz w:val="18"/>
          <w:szCs w:val="18"/>
        </w:rPr>
        <w:t>t</w:t>
      </w:r>
      <w:r w:rsidRPr="00057009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4"/>
          <w:sz w:val="18"/>
          <w:szCs w:val="18"/>
        </w:rPr>
        <w:t>ti</w:t>
      </w:r>
      <w:r w:rsidRPr="00057009">
        <w:rPr>
          <w:rFonts w:asciiTheme="majorHAnsi" w:hAnsiTheme="majorHAnsi"/>
          <w:spacing w:val="1"/>
          <w:sz w:val="18"/>
          <w:szCs w:val="18"/>
        </w:rPr>
        <w:t>m</w:t>
      </w:r>
      <w:r w:rsidRPr="00057009">
        <w:rPr>
          <w:rFonts w:asciiTheme="majorHAnsi" w:hAnsiTheme="majorHAnsi"/>
          <w:sz w:val="18"/>
          <w:szCs w:val="18"/>
        </w:rPr>
        <w:t>e</w:t>
      </w:r>
      <w:r w:rsidRPr="00057009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4"/>
          <w:sz w:val="18"/>
          <w:szCs w:val="18"/>
        </w:rPr>
        <w:t>s</w:t>
      </w:r>
      <w:r w:rsidRPr="00057009">
        <w:rPr>
          <w:rFonts w:asciiTheme="majorHAnsi" w:hAnsiTheme="majorHAnsi"/>
          <w:spacing w:val="5"/>
          <w:sz w:val="18"/>
          <w:szCs w:val="18"/>
        </w:rPr>
        <w:t>c</w:t>
      </w:r>
      <w:r w:rsidRPr="00057009">
        <w:rPr>
          <w:rFonts w:asciiTheme="majorHAnsi" w:hAnsiTheme="majorHAnsi"/>
          <w:spacing w:val="3"/>
          <w:sz w:val="18"/>
          <w:szCs w:val="18"/>
        </w:rPr>
        <w:t>a</w:t>
      </w:r>
      <w:r w:rsidRPr="00057009">
        <w:rPr>
          <w:rFonts w:asciiTheme="majorHAnsi" w:hAnsiTheme="majorHAnsi"/>
          <w:spacing w:val="4"/>
          <w:sz w:val="18"/>
          <w:szCs w:val="18"/>
        </w:rPr>
        <w:t>l</w:t>
      </w:r>
      <w:r w:rsidRPr="00057009">
        <w:rPr>
          <w:rFonts w:asciiTheme="majorHAnsi" w:hAnsiTheme="majorHAnsi"/>
          <w:spacing w:val="5"/>
          <w:sz w:val="18"/>
          <w:szCs w:val="18"/>
        </w:rPr>
        <w:t>e</w:t>
      </w:r>
      <w:r w:rsidRPr="00057009">
        <w:rPr>
          <w:rFonts w:asciiTheme="majorHAnsi" w:hAnsiTheme="majorHAnsi"/>
          <w:spacing w:val="4"/>
          <w:sz w:val="18"/>
          <w:szCs w:val="18"/>
        </w:rPr>
        <w:t>s</w:t>
      </w:r>
      <w:r w:rsidRPr="00057009">
        <w:rPr>
          <w:rFonts w:asciiTheme="majorHAnsi" w:hAnsiTheme="majorHAnsi"/>
          <w:sz w:val="18"/>
          <w:szCs w:val="18"/>
        </w:rPr>
        <w:t>.</w:t>
      </w:r>
    </w:p>
    <w:p w14:paraId="79F7B666" w14:textId="77777777" w:rsidR="00102A7E" w:rsidRPr="00057009" w:rsidRDefault="00057009">
      <w:pPr>
        <w:spacing w:line="240" w:lineRule="exact"/>
        <w:rPr>
          <w:rFonts w:asciiTheme="majorHAnsi" w:hAnsiTheme="majorHAnsi"/>
          <w:sz w:val="18"/>
          <w:szCs w:val="18"/>
        </w:rPr>
      </w:pPr>
      <w:r w:rsidRPr="00057009">
        <w:rPr>
          <w:rFonts w:asciiTheme="majorHAnsi" w:eastAsia="Segoe MDL2 Assets" w:hAnsiTheme="majorHAnsi" w:cs="Segoe MDL2 Assets"/>
          <w:w w:val="45"/>
          <w:position w:val="-1"/>
          <w:sz w:val="18"/>
          <w:szCs w:val="18"/>
        </w:rPr>
        <w:t xml:space="preserve">  </w:t>
      </w:r>
      <w:r w:rsidRPr="00057009">
        <w:rPr>
          <w:rFonts w:asciiTheme="majorHAnsi" w:eastAsia="Segoe MDL2 Assets" w:hAnsiTheme="majorHAnsi" w:cs="Segoe MDL2 Assets"/>
          <w:spacing w:val="5"/>
          <w:w w:val="45"/>
          <w:position w:val="-1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5"/>
          <w:position w:val="-1"/>
          <w:sz w:val="18"/>
          <w:szCs w:val="18"/>
        </w:rPr>
        <w:t>D</w:t>
      </w:r>
      <w:r w:rsidRPr="00057009">
        <w:rPr>
          <w:rFonts w:asciiTheme="majorHAnsi" w:hAnsiTheme="majorHAnsi"/>
          <w:spacing w:val="4"/>
          <w:position w:val="-1"/>
          <w:sz w:val="18"/>
          <w:szCs w:val="18"/>
        </w:rPr>
        <w:t>is</w:t>
      </w:r>
      <w:r w:rsidRPr="00057009">
        <w:rPr>
          <w:rFonts w:asciiTheme="majorHAnsi" w:hAnsiTheme="majorHAnsi"/>
          <w:spacing w:val="6"/>
          <w:position w:val="-1"/>
          <w:sz w:val="18"/>
          <w:szCs w:val="18"/>
        </w:rPr>
        <w:t>p</w:t>
      </w:r>
      <w:r w:rsidRPr="00057009">
        <w:rPr>
          <w:rFonts w:asciiTheme="majorHAnsi" w:hAnsiTheme="majorHAnsi"/>
          <w:spacing w:val="5"/>
          <w:position w:val="-1"/>
          <w:sz w:val="18"/>
          <w:szCs w:val="18"/>
        </w:rPr>
        <w:t>a</w:t>
      </w:r>
      <w:r w:rsidRPr="00057009">
        <w:rPr>
          <w:rFonts w:asciiTheme="majorHAnsi" w:hAnsiTheme="majorHAnsi"/>
          <w:spacing w:val="2"/>
          <w:position w:val="-1"/>
          <w:sz w:val="18"/>
          <w:szCs w:val="18"/>
        </w:rPr>
        <w:t>t</w:t>
      </w:r>
      <w:r w:rsidRPr="00057009">
        <w:rPr>
          <w:rFonts w:asciiTheme="majorHAnsi" w:hAnsiTheme="majorHAnsi"/>
          <w:spacing w:val="5"/>
          <w:position w:val="-1"/>
          <w:sz w:val="18"/>
          <w:szCs w:val="18"/>
        </w:rPr>
        <w:t>c</w:t>
      </w:r>
      <w:r w:rsidRPr="00057009">
        <w:rPr>
          <w:rFonts w:asciiTheme="majorHAnsi" w:hAnsiTheme="majorHAnsi"/>
          <w:position w:val="-1"/>
          <w:sz w:val="18"/>
          <w:szCs w:val="18"/>
        </w:rPr>
        <w:t>h</w:t>
      </w:r>
      <w:r w:rsidRPr="00057009">
        <w:rPr>
          <w:rFonts w:asciiTheme="majorHAnsi" w:hAnsiTheme="majorHAnsi"/>
          <w:spacing w:val="-1"/>
          <w:position w:val="-1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6"/>
          <w:position w:val="-1"/>
          <w:sz w:val="18"/>
          <w:szCs w:val="18"/>
        </w:rPr>
        <w:t>o</w:t>
      </w:r>
      <w:r w:rsidRPr="00057009">
        <w:rPr>
          <w:rFonts w:asciiTheme="majorHAnsi" w:hAnsiTheme="majorHAnsi"/>
          <w:spacing w:val="3"/>
          <w:position w:val="-1"/>
          <w:sz w:val="18"/>
          <w:szCs w:val="18"/>
        </w:rPr>
        <w:t>r</w:t>
      </w:r>
      <w:r w:rsidRPr="00057009">
        <w:rPr>
          <w:rFonts w:asciiTheme="majorHAnsi" w:hAnsiTheme="majorHAnsi"/>
          <w:spacing w:val="6"/>
          <w:position w:val="-1"/>
          <w:sz w:val="18"/>
          <w:szCs w:val="18"/>
        </w:rPr>
        <w:t>d</w:t>
      </w:r>
      <w:r w:rsidRPr="00057009">
        <w:rPr>
          <w:rFonts w:asciiTheme="majorHAnsi" w:hAnsiTheme="majorHAnsi"/>
          <w:spacing w:val="3"/>
          <w:position w:val="-1"/>
          <w:sz w:val="18"/>
          <w:szCs w:val="18"/>
        </w:rPr>
        <w:t>e</w:t>
      </w:r>
      <w:r w:rsidRPr="00057009">
        <w:rPr>
          <w:rFonts w:asciiTheme="majorHAnsi" w:hAnsiTheme="majorHAnsi"/>
          <w:spacing w:val="5"/>
          <w:position w:val="-1"/>
          <w:sz w:val="18"/>
          <w:szCs w:val="18"/>
        </w:rPr>
        <w:t>r</w:t>
      </w:r>
      <w:r w:rsidRPr="00057009">
        <w:rPr>
          <w:rFonts w:asciiTheme="majorHAnsi" w:hAnsiTheme="majorHAnsi"/>
          <w:position w:val="-1"/>
          <w:sz w:val="18"/>
          <w:szCs w:val="18"/>
        </w:rPr>
        <w:t>s</w:t>
      </w:r>
      <w:r w:rsidRPr="00057009">
        <w:rPr>
          <w:rFonts w:asciiTheme="majorHAnsi" w:hAnsiTheme="majorHAnsi"/>
          <w:spacing w:val="4"/>
          <w:position w:val="-1"/>
          <w:sz w:val="18"/>
          <w:szCs w:val="18"/>
        </w:rPr>
        <w:t xml:space="preserve"> i</w:t>
      </w:r>
      <w:r w:rsidRPr="00057009">
        <w:rPr>
          <w:rFonts w:asciiTheme="majorHAnsi" w:hAnsiTheme="majorHAnsi"/>
          <w:position w:val="-1"/>
          <w:sz w:val="18"/>
          <w:szCs w:val="18"/>
        </w:rPr>
        <w:t>n</w:t>
      </w:r>
      <w:r w:rsidRPr="00057009">
        <w:rPr>
          <w:rFonts w:asciiTheme="majorHAnsi" w:hAnsiTheme="majorHAnsi"/>
          <w:spacing w:val="4"/>
          <w:position w:val="-1"/>
          <w:sz w:val="18"/>
          <w:szCs w:val="18"/>
        </w:rPr>
        <w:t xml:space="preserve"> </w:t>
      </w:r>
      <w:r w:rsidRPr="00057009">
        <w:rPr>
          <w:rFonts w:asciiTheme="majorHAnsi" w:hAnsiTheme="majorHAnsi"/>
          <w:position w:val="-1"/>
          <w:sz w:val="18"/>
          <w:szCs w:val="18"/>
        </w:rPr>
        <w:t>a</w:t>
      </w:r>
      <w:r w:rsidRPr="00057009">
        <w:rPr>
          <w:rFonts w:asciiTheme="majorHAnsi" w:hAnsiTheme="majorHAnsi"/>
          <w:spacing w:val="7"/>
          <w:position w:val="-1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4"/>
          <w:position w:val="-1"/>
          <w:sz w:val="18"/>
          <w:szCs w:val="18"/>
        </w:rPr>
        <w:t>ti</w:t>
      </w:r>
      <w:r w:rsidRPr="00057009">
        <w:rPr>
          <w:rFonts w:asciiTheme="majorHAnsi" w:hAnsiTheme="majorHAnsi"/>
          <w:spacing w:val="1"/>
          <w:position w:val="-1"/>
          <w:sz w:val="18"/>
          <w:szCs w:val="18"/>
        </w:rPr>
        <w:t>m</w:t>
      </w:r>
      <w:r w:rsidRPr="00057009">
        <w:rPr>
          <w:rFonts w:asciiTheme="majorHAnsi" w:hAnsiTheme="majorHAnsi"/>
          <w:spacing w:val="5"/>
          <w:position w:val="-1"/>
          <w:sz w:val="18"/>
          <w:szCs w:val="18"/>
        </w:rPr>
        <w:t>e</w:t>
      </w:r>
      <w:r w:rsidRPr="00057009">
        <w:rPr>
          <w:rFonts w:asciiTheme="majorHAnsi" w:hAnsiTheme="majorHAnsi"/>
          <w:spacing w:val="7"/>
          <w:position w:val="-1"/>
          <w:sz w:val="18"/>
          <w:szCs w:val="18"/>
        </w:rPr>
        <w:t>l</w:t>
      </w:r>
      <w:r w:rsidRPr="00057009">
        <w:rPr>
          <w:rFonts w:asciiTheme="majorHAnsi" w:hAnsiTheme="majorHAnsi"/>
          <w:position w:val="-1"/>
          <w:sz w:val="18"/>
          <w:szCs w:val="18"/>
        </w:rPr>
        <w:t>y</w:t>
      </w:r>
      <w:r w:rsidRPr="00057009">
        <w:rPr>
          <w:rFonts w:asciiTheme="majorHAnsi" w:hAnsiTheme="majorHAnsi"/>
          <w:spacing w:val="1"/>
          <w:position w:val="-1"/>
          <w:sz w:val="18"/>
          <w:szCs w:val="18"/>
        </w:rPr>
        <w:t xml:space="preserve"> m</w:t>
      </w:r>
      <w:r w:rsidRPr="00057009">
        <w:rPr>
          <w:rFonts w:asciiTheme="majorHAnsi" w:hAnsiTheme="majorHAnsi"/>
          <w:spacing w:val="5"/>
          <w:position w:val="-1"/>
          <w:sz w:val="18"/>
          <w:szCs w:val="18"/>
        </w:rPr>
        <w:t>a</w:t>
      </w:r>
      <w:r w:rsidRPr="00057009">
        <w:rPr>
          <w:rFonts w:asciiTheme="majorHAnsi" w:hAnsiTheme="majorHAnsi"/>
          <w:spacing w:val="6"/>
          <w:position w:val="-1"/>
          <w:sz w:val="18"/>
          <w:szCs w:val="18"/>
        </w:rPr>
        <w:t>n</w:t>
      </w:r>
      <w:r w:rsidRPr="00057009">
        <w:rPr>
          <w:rFonts w:asciiTheme="majorHAnsi" w:hAnsiTheme="majorHAnsi"/>
          <w:spacing w:val="3"/>
          <w:position w:val="-1"/>
          <w:sz w:val="18"/>
          <w:szCs w:val="18"/>
        </w:rPr>
        <w:t>n</w:t>
      </w:r>
      <w:r w:rsidRPr="00057009">
        <w:rPr>
          <w:rFonts w:asciiTheme="majorHAnsi" w:hAnsiTheme="majorHAnsi"/>
          <w:spacing w:val="5"/>
          <w:position w:val="-1"/>
          <w:sz w:val="18"/>
          <w:szCs w:val="18"/>
        </w:rPr>
        <w:t>er</w:t>
      </w:r>
      <w:r w:rsidRPr="00057009">
        <w:rPr>
          <w:rFonts w:asciiTheme="majorHAnsi" w:hAnsiTheme="majorHAnsi"/>
          <w:position w:val="-1"/>
          <w:sz w:val="18"/>
          <w:szCs w:val="18"/>
        </w:rPr>
        <w:t>.</w:t>
      </w:r>
    </w:p>
    <w:p w14:paraId="2F1D684F" w14:textId="77777777" w:rsidR="00102A7E" w:rsidRPr="00057009" w:rsidRDefault="00057009">
      <w:pPr>
        <w:spacing w:before="1"/>
        <w:rPr>
          <w:rFonts w:asciiTheme="majorHAnsi" w:hAnsiTheme="majorHAnsi"/>
          <w:sz w:val="18"/>
          <w:szCs w:val="18"/>
        </w:rPr>
      </w:pPr>
      <w:r w:rsidRPr="00057009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</w:t>
      </w:r>
      <w:r w:rsidRPr="00057009">
        <w:rPr>
          <w:rFonts w:asciiTheme="majorHAnsi" w:eastAsia="Segoe MDL2 Assets" w:hAnsiTheme="majorHAnsi" w:cs="Segoe MDL2 Assets"/>
          <w:spacing w:val="5"/>
          <w:w w:val="45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6"/>
          <w:sz w:val="18"/>
          <w:szCs w:val="18"/>
        </w:rPr>
        <w:t>W</w:t>
      </w:r>
      <w:r w:rsidRPr="00057009">
        <w:rPr>
          <w:rFonts w:asciiTheme="majorHAnsi" w:hAnsiTheme="majorHAnsi"/>
          <w:spacing w:val="3"/>
          <w:sz w:val="18"/>
          <w:szCs w:val="18"/>
        </w:rPr>
        <w:t>o</w:t>
      </w:r>
      <w:r w:rsidRPr="00057009">
        <w:rPr>
          <w:rFonts w:asciiTheme="majorHAnsi" w:hAnsiTheme="majorHAnsi"/>
          <w:spacing w:val="5"/>
          <w:sz w:val="18"/>
          <w:szCs w:val="18"/>
        </w:rPr>
        <w:t>r</w:t>
      </w:r>
      <w:r w:rsidRPr="00057009">
        <w:rPr>
          <w:rFonts w:asciiTheme="majorHAnsi" w:hAnsiTheme="majorHAnsi"/>
          <w:spacing w:val="3"/>
          <w:sz w:val="18"/>
          <w:szCs w:val="18"/>
        </w:rPr>
        <w:t>k</w:t>
      </w:r>
      <w:r w:rsidRPr="00057009">
        <w:rPr>
          <w:rFonts w:asciiTheme="majorHAnsi" w:hAnsiTheme="majorHAnsi"/>
          <w:spacing w:val="4"/>
          <w:sz w:val="18"/>
          <w:szCs w:val="18"/>
        </w:rPr>
        <w:t>i</w:t>
      </w:r>
      <w:r w:rsidRPr="00057009">
        <w:rPr>
          <w:rFonts w:asciiTheme="majorHAnsi" w:hAnsiTheme="majorHAnsi"/>
          <w:spacing w:val="3"/>
          <w:sz w:val="18"/>
          <w:szCs w:val="18"/>
        </w:rPr>
        <w:t>n</w:t>
      </w:r>
      <w:r w:rsidRPr="00057009">
        <w:rPr>
          <w:rFonts w:asciiTheme="majorHAnsi" w:hAnsiTheme="majorHAnsi"/>
          <w:sz w:val="18"/>
          <w:szCs w:val="18"/>
        </w:rPr>
        <w:t>g</w:t>
      </w:r>
      <w:r w:rsidRPr="00057009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4"/>
          <w:sz w:val="18"/>
          <w:szCs w:val="18"/>
        </w:rPr>
        <w:t>i</w:t>
      </w:r>
      <w:r w:rsidRPr="00057009">
        <w:rPr>
          <w:rFonts w:asciiTheme="majorHAnsi" w:hAnsiTheme="majorHAnsi"/>
          <w:sz w:val="18"/>
          <w:szCs w:val="18"/>
        </w:rPr>
        <w:t>n</w:t>
      </w:r>
      <w:r w:rsidRPr="00057009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057009">
        <w:rPr>
          <w:rFonts w:asciiTheme="majorHAnsi" w:hAnsiTheme="majorHAnsi"/>
          <w:sz w:val="18"/>
          <w:szCs w:val="18"/>
        </w:rPr>
        <w:t>a</w:t>
      </w:r>
      <w:r w:rsidRPr="00057009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4"/>
          <w:sz w:val="18"/>
          <w:szCs w:val="18"/>
        </w:rPr>
        <w:t>s</w:t>
      </w:r>
      <w:r w:rsidRPr="00057009">
        <w:rPr>
          <w:rFonts w:asciiTheme="majorHAnsi" w:hAnsiTheme="majorHAnsi"/>
          <w:spacing w:val="5"/>
          <w:sz w:val="18"/>
          <w:szCs w:val="18"/>
        </w:rPr>
        <w:t>a</w:t>
      </w:r>
      <w:r w:rsidRPr="00057009">
        <w:rPr>
          <w:rFonts w:asciiTheme="majorHAnsi" w:hAnsiTheme="majorHAnsi"/>
          <w:spacing w:val="3"/>
          <w:sz w:val="18"/>
          <w:szCs w:val="18"/>
        </w:rPr>
        <w:t>f</w:t>
      </w:r>
      <w:r w:rsidRPr="00057009">
        <w:rPr>
          <w:rFonts w:asciiTheme="majorHAnsi" w:hAnsiTheme="majorHAnsi"/>
          <w:sz w:val="18"/>
          <w:szCs w:val="18"/>
        </w:rPr>
        <w:t>e</w:t>
      </w:r>
      <w:r w:rsidRPr="00057009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1"/>
          <w:sz w:val="18"/>
          <w:szCs w:val="18"/>
        </w:rPr>
        <w:t>m</w:t>
      </w:r>
      <w:r w:rsidRPr="00057009">
        <w:rPr>
          <w:rFonts w:asciiTheme="majorHAnsi" w:hAnsiTheme="majorHAnsi"/>
          <w:spacing w:val="5"/>
          <w:sz w:val="18"/>
          <w:szCs w:val="18"/>
        </w:rPr>
        <w:t>a</w:t>
      </w:r>
      <w:r w:rsidRPr="00057009">
        <w:rPr>
          <w:rFonts w:asciiTheme="majorHAnsi" w:hAnsiTheme="majorHAnsi"/>
          <w:spacing w:val="3"/>
          <w:sz w:val="18"/>
          <w:szCs w:val="18"/>
        </w:rPr>
        <w:t>nn</w:t>
      </w:r>
      <w:r w:rsidRPr="00057009">
        <w:rPr>
          <w:rFonts w:asciiTheme="majorHAnsi" w:hAnsiTheme="majorHAnsi"/>
          <w:spacing w:val="5"/>
          <w:sz w:val="18"/>
          <w:szCs w:val="18"/>
        </w:rPr>
        <w:t>e</w:t>
      </w:r>
      <w:r w:rsidRPr="00057009">
        <w:rPr>
          <w:rFonts w:asciiTheme="majorHAnsi" w:hAnsiTheme="majorHAnsi"/>
          <w:sz w:val="18"/>
          <w:szCs w:val="18"/>
        </w:rPr>
        <w:t>r</w:t>
      </w:r>
      <w:r w:rsidRPr="00057009">
        <w:rPr>
          <w:rFonts w:asciiTheme="majorHAnsi" w:hAnsiTheme="majorHAnsi"/>
          <w:spacing w:val="4"/>
          <w:sz w:val="18"/>
          <w:szCs w:val="18"/>
        </w:rPr>
        <w:t xml:space="preserve"> i</w:t>
      </w:r>
      <w:r w:rsidRPr="00057009">
        <w:rPr>
          <w:rFonts w:asciiTheme="majorHAnsi" w:hAnsiTheme="majorHAnsi"/>
          <w:sz w:val="18"/>
          <w:szCs w:val="18"/>
        </w:rPr>
        <w:t>n</w:t>
      </w:r>
      <w:r w:rsidRPr="00057009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5"/>
          <w:sz w:val="18"/>
          <w:szCs w:val="18"/>
        </w:rPr>
        <w:t>ac</w:t>
      </w:r>
      <w:r w:rsidRPr="00057009">
        <w:rPr>
          <w:rFonts w:asciiTheme="majorHAnsi" w:hAnsiTheme="majorHAnsi"/>
          <w:spacing w:val="3"/>
          <w:sz w:val="18"/>
          <w:szCs w:val="18"/>
        </w:rPr>
        <w:t>c</w:t>
      </w:r>
      <w:r w:rsidRPr="00057009">
        <w:rPr>
          <w:rFonts w:asciiTheme="majorHAnsi" w:hAnsiTheme="majorHAnsi"/>
          <w:spacing w:val="6"/>
          <w:sz w:val="18"/>
          <w:szCs w:val="18"/>
        </w:rPr>
        <w:t>o</w:t>
      </w:r>
      <w:r w:rsidRPr="00057009">
        <w:rPr>
          <w:rFonts w:asciiTheme="majorHAnsi" w:hAnsiTheme="majorHAnsi"/>
          <w:spacing w:val="3"/>
          <w:sz w:val="18"/>
          <w:szCs w:val="18"/>
        </w:rPr>
        <w:t>r</w:t>
      </w:r>
      <w:r w:rsidRPr="00057009">
        <w:rPr>
          <w:rFonts w:asciiTheme="majorHAnsi" w:hAnsiTheme="majorHAnsi"/>
          <w:spacing w:val="6"/>
          <w:sz w:val="18"/>
          <w:szCs w:val="18"/>
        </w:rPr>
        <w:t>d</w:t>
      </w:r>
      <w:r w:rsidRPr="00057009">
        <w:rPr>
          <w:rFonts w:asciiTheme="majorHAnsi" w:hAnsiTheme="majorHAnsi"/>
          <w:spacing w:val="5"/>
          <w:sz w:val="18"/>
          <w:szCs w:val="18"/>
        </w:rPr>
        <w:t>a</w:t>
      </w:r>
      <w:r w:rsidRPr="00057009">
        <w:rPr>
          <w:rFonts w:asciiTheme="majorHAnsi" w:hAnsiTheme="majorHAnsi"/>
          <w:spacing w:val="3"/>
          <w:sz w:val="18"/>
          <w:szCs w:val="18"/>
        </w:rPr>
        <w:t>nc</w:t>
      </w:r>
      <w:r w:rsidRPr="00057009">
        <w:rPr>
          <w:rFonts w:asciiTheme="majorHAnsi" w:hAnsiTheme="majorHAnsi"/>
          <w:sz w:val="18"/>
          <w:szCs w:val="18"/>
        </w:rPr>
        <w:t>e</w:t>
      </w:r>
      <w:r w:rsidRPr="00057009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057009">
        <w:rPr>
          <w:rFonts w:asciiTheme="majorHAnsi" w:hAnsiTheme="majorHAnsi"/>
          <w:sz w:val="18"/>
          <w:szCs w:val="18"/>
        </w:rPr>
        <w:t>w</w:t>
      </w:r>
      <w:r w:rsidRPr="00057009">
        <w:rPr>
          <w:rFonts w:asciiTheme="majorHAnsi" w:hAnsiTheme="majorHAnsi"/>
          <w:spacing w:val="5"/>
          <w:sz w:val="18"/>
          <w:szCs w:val="18"/>
        </w:rPr>
        <w:t>i</w:t>
      </w:r>
      <w:r w:rsidRPr="00057009">
        <w:rPr>
          <w:rFonts w:asciiTheme="majorHAnsi" w:hAnsiTheme="majorHAnsi"/>
          <w:spacing w:val="4"/>
          <w:sz w:val="18"/>
          <w:szCs w:val="18"/>
        </w:rPr>
        <w:t>t</w:t>
      </w:r>
      <w:r w:rsidRPr="00057009">
        <w:rPr>
          <w:rFonts w:asciiTheme="majorHAnsi" w:hAnsiTheme="majorHAnsi"/>
          <w:sz w:val="18"/>
          <w:szCs w:val="18"/>
        </w:rPr>
        <w:t>h</w:t>
      </w:r>
      <w:r w:rsidRPr="00057009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5"/>
          <w:sz w:val="18"/>
          <w:szCs w:val="18"/>
        </w:rPr>
        <w:t>Hea</w:t>
      </w:r>
      <w:r w:rsidRPr="00057009">
        <w:rPr>
          <w:rFonts w:asciiTheme="majorHAnsi" w:hAnsiTheme="majorHAnsi"/>
          <w:spacing w:val="4"/>
          <w:sz w:val="18"/>
          <w:szCs w:val="18"/>
        </w:rPr>
        <w:t>lt</w:t>
      </w:r>
      <w:r w:rsidRPr="00057009">
        <w:rPr>
          <w:rFonts w:asciiTheme="majorHAnsi" w:hAnsiTheme="majorHAnsi"/>
          <w:sz w:val="18"/>
          <w:szCs w:val="18"/>
        </w:rPr>
        <w:t>h</w:t>
      </w:r>
      <w:r w:rsidRPr="00057009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5"/>
          <w:sz w:val="18"/>
          <w:szCs w:val="18"/>
        </w:rPr>
        <w:t>a</w:t>
      </w:r>
      <w:r w:rsidRPr="00057009">
        <w:rPr>
          <w:rFonts w:asciiTheme="majorHAnsi" w:hAnsiTheme="majorHAnsi"/>
          <w:spacing w:val="1"/>
          <w:sz w:val="18"/>
          <w:szCs w:val="18"/>
        </w:rPr>
        <w:t>n</w:t>
      </w:r>
      <w:r w:rsidRPr="00057009">
        <w:rPr>
          <w:rFonts w:asciiTheme="majorHAnsi" w:hAnsiTheme="majorHAnsi"/>
          <w:sz w:val="18"/>
          <w:szCs w:val="18"/>
        </w:rPr>
        <w:t>d</w:t>
      </w:r>
      <w:r w:rsidRPr="00057009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4"/>
          <w:sz w:val="18"/>
          <w:szCs w:val="18"/>
        </w:rPr>
        <w:t>S</w:t>
      </w:r>
      <w:r w:rsidRPr="00057009">
        <w:rPr>
          <w:rFonts w:asciiTheme="majorHAnsi" w:hAnsiTheme="majorHAnsi"/>
          <w:spacing w:val="5"/>
          <w:sz w:val="18"/>
          <w:szCs w:val="18"/>
        </w:rPr>
        <w:t>a</w:t>
      </w:r>
      <w:r w:rsidRPr="00057009">
        <w:rPr>
          <w:rFonts w:asciiTheme="majorHAnsi" w:hAnsiTheme="majorHAnsi"/>
          <w:spacing w:val="3"/>
          <w:sz w:val="18"/>
          <w:szCs w:val="18"/>
        </w:rPr>
        <w:t>f</w:t>
      </w:r>
      <w:r w:rsidRPr="00057009">
        <w:rPr>
          <w:rFonts w:asciiTheme="majorHAnsi" w:hAnsiTheme="majorHAnsi"/>
          <w:spacing w:val="5"/>
          <w:sz w:val="18"/>
          <w:szCs w:val="18"/>
        </w:rPr>
        <w:t>e</w:t>
      </w:r>
      <w:r w:rsidRPr="00057009">
        <w:rPr>
          <w:rFonts w:asciiTheme="majorHAnsi" w:hAnsiTheme="majorHAnsi"/>
          <w:spacing w:val="4"/>
          <w:sz w:val="18"/>
          <w:szCs w:val="18"/>
        </w:rPr>
        <w:t>t</w:t>
      </w:r>
      <w:r w:rsidRPr="00057009">
        <w:rPr>
          <w:rFonts w:asciiTheme="majorHAnsi" w:hAnsiTheme="majorHAnsi"/>
          <w:sz w:val="18"/>
          <w:szCs w:val="18"/>
        </w:rPr>
        <w:t>y</w:t>
      </w:r>
      <w:r w:rsidRPr="00057009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5"/>
          <w:w w:val="99"/>
          <w:sz w:val="18"/>
          <w:szCs w:val="18"/>
        </w:rPr>
        <w:t>re</w:t>
      </w:r>
      <w:r w:rsidRPr="00057009">
        <w:rPr>
          <w:rFonts w:asciiTheme="majorHAnsi" w:hAnsiTheme="majorHAnsi"/>
          <w:spacing w:val="6"/>
          <w:w w:val="99"/>
          <w:sz w:val="18"/>
          <w:szCs w:val="18"/>
        </w:rPr>
        <w:t>q</w:t>
      </w:r>
      <w:r w:rsidRPr="00057009">
        <w:rPr>
          <w:rFonts w:asciiTheme="majorHAnsi" w:hAnsiTheme="majorHAnsi"/>
          <w:spacing w:val="3"/>
          <w:w w:val="99"/>
          <w:sz w:val="18"/>
          <w:szCs w:val="18"/>
        </w:rPr>
        <w:t>u</w:t>
      </w:r>
      <w:r w:rsidRPr="00057009">
        <w:rPr>
          <w:rFonts w:asciiTheme="majorHAnsi" w:hAnsiTheme="majorHAnsi"/>
          <w:spacing w:val="2"/>
          <w:w w:val="99"/>
          <w:sz w:val="18"/>
          <w:szCs w:val="18"/>
        </w:rPr>
        <w:t>i</w:t>
      </w:r>
      <w:r w:rsidRPr="00057009">
        <w:rPr>
          <w:rFonts w:asciiTheme="majorHAnsi" w:hAnsiTheme="majorHAnsi"/>
          <w:spacing w:val="5"/>
          <w:w w:val="99"/>
          <w:sz w:val="18"/>
          <w:szCs w:val="18"/>
        </w:rPr>
        <w:t>re</w:t>
      </w:r>
      <w:r w:rsidRPr="00057009">
        <w:rPr>
          <w:rFonts w:asciiTheme="majorHAnsi" w:hAnsiTheme="majorHAnsi"/>
          <w:spacing w:val="1"/>
          <w:w w:val="99"/>
          <w:sz w:val="18"/>
          <w:szCs w:val="18"/>
        </w:rPr>
        <w:t>m</w:t>
      </w:r>
      <w:r w:rsidRPr="00057009">
        <w:rPr>
          <w:rFonts w:asciiTheme="majorHAnsi" w:hAnsiTheme="majorHAnsi"/>
          <w:spacing w:val="5"/>
          <w:w w:val="99"/>
          <w:sz w:val="18"/>
          <w:szCs w:val="18"/>
        </w:rPr>
        <w:t>e</w:t>
      </w:r>
      <w:r w:rsidRPr="00057009">
        <w:rPr>
          <w:rFonts w:asciiTheme="majorHAnsi" w:hAnsiTheme="majorHAnsi"/>
          <w:spacing w:val="3"/>
          <w:w w:val="99"/>
          <w:sz w:val="18"/>
          <w:szCs w:val="18"/>
        </w:rPr>
        <w:t>n</w:t>
      </w:r>
      <w:r w:rsidRPr="00057009">
        <w:rPr>
          <w:rFonts w:asciiTheme="majorHAnsi" w:hAnsiTheme="majorHAnsi"/>
          <w:spacing w:val="4"/>
          <w:w w:val="99"/>
          <w:sz w:val="18"/>
          <w:szCs w:val="18"/>
        </w:rPr>
        <w:t>t</w:t>
      </w:r>
      <w:r w:rsidRPr="00057009">
        <w:rPr>
          <w:rFonts w:asciiTheme="majorHAnsi" w:hAnsiTheme="majorHAnsi"/>
          <w:w w:val="99"/>
          <w:sz w:val="18"/>
          <w:szCs w:val="18"/>
        </w:rPr>
        <w:t>s</w:t>
      </w:r>
      <w:r w:rsidRPr="00057009">
        <w:rPr>
          <w:rFonts w:asciiTheme="majorHAnsi" w:hAnsiTheme="majorHAnsi"/>
          <w:spacing w:val="-30"/>
          <w:sz w:val="18"/>
          <w:szCs w:val="18"/>
        </w:rPr>
        <w:t xml:space="preserve"> </w:t>
      </w:r>
      <w:r w:rsidRPr="00057009">
        <w:rPr>
          <w:rFonts w:asciiTheme="majorHAnsi" w:hAnsiTheme="majorHAnsi"/>
          <w:sz w:val="18"/>
          <w:szCs w:val="18"/>
        </w:rPr>
        <w:t>.</w:t>
      </w:r>
    </w:p>
    <w:p w14:paraId="16375EEA" w14:textId="77777777" w:rsidR="00102A7E" w:rsidRPr="00057009" w:rsidRDefault="00057009">
      <w:pPr>
        <w:spacing w:before="2"/>
        <w:rPr>
          <w:rFonts w:asciiTheme="majorHAnsi" w:hAnsiTheme="majorHAnsi"/>
          <w:sz w:val="18"/>
          <w:szCs w:val="18"/>
        </w:rPr>
      </w:pPr>
      <w:r w:rsidRPr="00057009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</w:t>
      </w:r>
      <w:r w:rsidRPr="00057009">
        <w:rPr>
          <w:rFonts w:asciiTheme="majorHAnsi" w:eastAsia="Segoe MDL2 Assets" w:hAnsiTheme="majorHAnsi" w:cs="Segoe MDL2 Assets"/>
          <w:spacing w:val="5"/>
          <w:w w:val="45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7"/>
          <w:sz w:val="18"/>
          <w:szCs w:val="18"/>
        </w:rPr>
        <w:t>P</w:t>
      </w:r>
      <w:r w:rsidRPr="00057009">
        <w:rPr>
          <w:rFonts w:asciiTheme="majorHAnsi" w:hAnsiTheme="majorHAnsi"/>
          <w:spacing w:val="3"/>
          <w:sz w:val="18"/>
          <w:szCs w:val="18"/>
        </w:rPr>
        <w:t>a</w:t>
      </w:r>
      <w:r w:rsidRPr="00057009">
        <w:rPr>
          <w:rFonts w:asciiTheme="majorHAnsi" w:hAnsiTheme="majorHAnsi"/>
          <w:spacing w:val="5"/>
          <w:sz w:val="18"/>
          <w:szCs w:val="18"/>
        </w:rPr>
        <w:t>c</w:t>
      </w:r>
      <w:r w:rsidRPr="00057009">
        <w:rPr>
          <w:rFonts w:asciiTheme="majorHAnsi" w:hAnsiTheme="majorHAnsi"/>
          <w:spacing w:val="3"/>
          <w:sz w:val="18"/>
          <w:szCs w:val="18"/>
        </w:rPr>
        <w:t>k</w:t>
      </w:r>
      <w:r w:rsidRPr="00057009">
        <w:rPr>
          <w:rFonts w:asciiTheme="majorHAnsi" w:hAnsiTheme="majorHAnsi"/>
          <w:spacing w:val="4"/>
          <w:sz w:val="18"/>
          <w:szCs w:val="18"/>
        </w:rPr>
        <w:t>i</w:t>
      </w:r>
      <w:r w:rsidRPr="00057009">
        <w:rPr>
          <w:rFonts w:asciiTheme="majorHAnsi" w:hAnsiTheme="majorHAnsi"/>
          <w:spacing w:val="3"/>
          <w:sz w:val="18"/>
          <w:szCs w:val="18"/>
        </w:rPr>
        <w:t>n</w:t>
      </w:r>
      <w:r w:rsidRPr="00057009">
        <w:rPr>
          <w:rFonts w:asciiTheme="majorHAnsi" w:hAnsiTheme="majorHAnsi"/>
          <w:sz w:val="18"/>
          <w:szCs w:val="18"/>
        </w:rPr>
        <w:t>g</w:t>
      </w:r>
      <w:r w:rsidRPr="00057009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4"/>
          <w:sz w:val="18"/>
          <w:szCs w:val="18"/>
        </w:rPr>
        <w:t>it</w:t>
      </w:r>
      <w:r w:rsidRPr="00057009">
        <w:rPr>
          <w:rFonts w:asciiTheme="majorHAnsi" w:hAnsiTheme="majorHAnsi"/>
          <w:spacing w:val="5"/>
          <w:sz w:val="18"/>
          <w:szCs w:val="18"/>
        </w:rPr>
        <w:t>e</w:t>
      </w:r>
      <w:r w:rsidRPr="00057009">
        <w:rPr>
          <w:rFonts w:asciiTheme="majorHAnsi" w:hAnsiTheme="majorHAnsi"/>
          <w:spacing w:val="1"/>
          <w:sz w:val="18"/>
          <w:szCs w:val="18"/>
        </w:rPr>
        <w:t>m</w:t>
      </w:r>
      <w:r w:rsidRPr="00057009">
        <w:rPr>
          <w:rFonts w:asciiTheme="majorHAnsi" w:hAnsiTheme="majorHAnsi"/>
          <w:sz w:val="18"/>
          <w:szCs w:val="18"/>
        </w:rPr>
        <w:t>s</w:t>
      </w:r>
      <w:r w:rsidRPr="00057009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4"/>
          <w:sz w:val="18"/>
          <w:szCs w:val="18"/>
        </w:rPr>
        <w:t>i</w:t>
      </w:r>
      <w:r w:rsidRPr="00057009">
        <w:rPr>
          <w:rFonts w:asciiTheme="majorHAnsi" w:hAnsiTheme="majorHAnsi"/>
          <w:spacing w:val="3"/>
          <w:sz w:val="18"/>
          <w:szCs w:val="18"/>
        </w:rPr>
        <w:t>n</w:t>
      </w:r>
      <w:r w:rsidRPr="00057009">
        <w:rPr>
          <w:rFonts w:asciiTheme="majorHAnsi" w:hAnsiTheme="majorHAnsi"/>
          <w:spacing w:val="4"/>
          <w:sz w:val="18"/>
          <w:szCs w:val="18"/>
        </w:rPr>
        <w:t>t</w:t>
      </w:r>
      <w:r w:rsidRPr="00057009">
        <w:rPr>
          <w:rFonts w:asciiTheme="majorHAnsi" w:hAnsiTheme="majorHAnsi"/>
          <w:sz w:val="18"/>
          <w:szCs w:val="18"/>
        </w:rPr>
        <w:t>o</w:t>
      </w:r>
      <w:r w:rsidRPr="00057009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6"/>
          <w:sz w:val="18"/>
          <w:szCs w:val="18"/>
        </w:rPr>
        <w:t>bo</w:t>
      </w:r>
      <w:r w:rsidRPr="00057009">
        <w:rPr>
          <w:rFonts w:asciiTheme="majorHAnsi" w:hAnsiTheme="majorHAnsi"/>
          <w:spacing w:val="3"/>
          <w:sz w:val="18"/>
          <w:szCs w:val="18"/>
        </w:rPr>
        <w:t>x</w:t>
      </w:r>
      <w:r w:rsidRPr="00057009">
        <w:rPr>
          <w:rFonts w:asciiTheme="majorHAnsi" w:hAnsiTheme="majorHAnsi"/>
          <w:spacing w:val="10"/>
          <w:sz w:val="18"/>
          <w:szCs w:val="18"/>
        </w:rPr>
        <w:t>e</w:t>
      </w:r>
      <w:r w:rsidRPr="00057009">
        <w:rPr>
          <w:rFonts w:asciiTheme="majorHAnsi" w:hAnsiTheme="majorHAnsi"/>
          <w:sz w:val="18"/>
          <w:szCs w:val="18"/>
        </w:rPr>
        <w:t>s</w:t>
      </w:r>
      <w:r w:rsidRPr="00057009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5"/>
          <w:sz w:val="18"/>
          <w:szCs w:val="18"/>
        </w:rPr>
        <w:t>a</w:t>
      </w:r>
      <w:r w:rsidRPr="00057009">
        <w:rPr>
          <w:rFonts w:asciiTheme="majorHAnsi" w:hAnsiTheme="majorHAnsi"/>
          <w:spacing w:val="1"/>
          <w:sz w:val="18"/>
          <w:szCs w:val="18"/>
        </w:rPr>
        <w:t>n</w:t>
      </w:r>
      <w:r w:rsidRPr="00057009">
        <w:rPr>
          <w:rFonts w:asciiTheme="majorHAnsi" w:hAnsiTheme="majorHAnsi"/>
          <w:sz w:val="18"/>
          <w:szCs w:val="18"/>
        </w:rPr>
        <w:t>d</w:t>
      </w:r>
      <w:r w:rsidRPr="00057009">
        <w:rPr>
          <w:rFonts w:asciiTheme="majorHAnsi" w:hAnsiTheme="majorHAnsi"/>
          <w:spacing w:val="5"/>
          <w:sz w:val="18"/>
          <w:szCs w:val="18"/>
        </w:rPr>
        <w:t xml:space="preserve"> per</w:t>
      </w:r>
      <w:r w:rsidRPr="00057009">
        <w:rPr>
          <w:rFonts w:asciiTheme="majorHAnsi" w:hAnsiTheme="majorHAnsi"/>
          <w:spacing w:val="3"/>
          <w:sz w:val="18"/>
          <w:szCs w:val="18"/>
        </w:rPr>
        <w:t>fo</w:t>
      </w:r>
      <w:r w:rsidRPr="00057009">
        <w:rPr>
          <w:rFonts w:asciiTheme="majorHAnsi" w:hAnsiTheme="majorHAnsi"/>
          <w:spacing w:val="5"/>
          <w:sz w:val="18"/>
          <w:szCs w:val="18"/>
        </w:rPr>
        <w:t>r</w:t>
      </w:r>
      <w:r w:rsidRPr="00057009">
        <w:rPr>
          <w:rFonts w:asciiTheme="majorHAnsi" w:hAnsiTheme="majorHAnsi"/>
          <w:spacing w:val="2"/>
          <w:sz w:val="18"/>
          <w:szCs w:val="18"/>
        </w:rPr>
        <w:t>m</w:t>
      </w:r>
      <w:r w:rsidRPr="00057009">
        <w:rPr>
          <w:rFonts w:asciiTheme="majorHAnsi" w:hAnsiTheme="majorHAnsi"/>
          <w:spacing w:val="4"/>
          <w:sz w:val="18"/>
          <w:szCs w:val="18"/>
        </w:rPr>
        <w:t>i</w:t>
      </w:r>
      <w:r w:rsidRPr="00057009">
        <w:rPr>
          <w:rFonts w:asciiTheme="majorHAnsi" w:hAnsiTheme="majorHAnsi"/>
          <w:spacing w:val="3"/>
          <w:sz w:val="18"/>
          <w:szCs w:val="18"/>
        </w:rPr>
        <w:t>n</w:t>
      </w:r>
      <w:r w:rsidRPr="00057009">
        <w:rPr>
          <w:rFonts w:asciiTheme="majorHAnsi" w:hAnsiTheme="majorHAnsi"/>
          <w:sz w:val="18"/>
          <w:szCs w:val="18"/>
        </w:rPr>
        <w:t xml:space="preserve">g </w:t>
      </w:r>
      <w:r w:rsidRPr="00057009">
        <w:rPr>
          <w:rFonts w:asciiTheme="majorHAnsi" w:hAnsiTheme="majorHAnsi"/>
          <w:spacing w:val="3"/>
          <w:sz w:val="18"/>
          <w:szCs w:val="18"/>
        </w:rPr>
        <w:t>f</w:t>
      </w:r>
      <w:r w:rsidRPr="00057009">
        <w:rPr>
          <w:rFonts w:asciiTheme="majorHAnsi" w:hAnsiTheme="majorHAnsi"/>
          <w:spacing w:val="4"/>
          <w:sz w:val="18"/>
          <w:szCs w:val="18"/>
        </w:rPr>
        <w:t>i</w:t>
      </w:r>
      <w:r w:rsidRPr="00057009">
        <w:rPr>
          <w:rFonts w:asciiTheme="majorHAnsi" w:hAnsiTheme="majorHAnsi"/>
          <w:spacing w:val="3"/>
          <w:sz w:val="18"/>
          <w:szCs w:val="18"/>
        </w:rPr>
        <w:t>n</w:t>
      </w:r>
      <w:r w:rsidRPr="00057009">
        <w:rPr>
          <w:rFonts w:asciiTheme="majorHAnsi" w:hAnsiTheme="majorHAnsi"/>
          <w:spacing w:val="5"/>
          <w:sz w:val="18"/>
          <w:szCs w:val="18"/>
        </w:rPr>
        <w:t>a</w:t>
      </w:r>
      <w:r w:rsidRPr="00057009">
        <w:rPr>
          <w:rFonts w:asciiTheme="majorHAnsi" w:hAnsiTheme="majorHAnsi"/>
          <w:sz w:val="18"/>
          <w:szCs w:val="18"/>
        </w:rPr>
        <w:t>l</w:t>
      </w:r>
      <w:r w:rsidRPr="00057009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6"/>
          <w:sz w:val="18"/>
          <w:szCs w:val="18"/>
        </w:rPr>
        <w:t>o</w:t>
      </w:r>
      <w:r w:rsidRPr="00057009">
        <w:rPr>
          <w:rFonts w:asciiTheme="majorHAnsi" w:hAnsiTheme="majorHAnsi"/>
          <w:spacing w:val="3"/>
          <w:sz w:val="18"/>
          <w:szCs w:val="18"/>
        </w:rPr>
        <w:t>u</w:t>
      </w:r>
      <w:r w:rsidRPr="00057009">
        <w:rPr>
          <w:rFonts w:asciiTheme="majorHAnsi" w:hAnsiTheme="majorHAnsi"/>
          <w:spacing w:val="4"/>
          <w:sz w:val="18"/>
          <w:szCs w:val="18"/>
        </w:rPr>
        <w:t>t</w:t>
      </w:r>
      <w:r w:rsidRPr="00057009">
        <w:rPr>
          <w:rFonts w:asciiTheme="majorHAnsi" w:hAnsiTheme="majorHAnsi"/>
          <w:spacing w:val="3"/>
          <w:sz w:val="18"/>
          <w:szCs w:val="18"/>
        </w:rPr>
        <w:t>g</w:t>
      </w:r>
      <w:r w:rsidRPr="00057009">
        <w:rPr>
          <w:rFonts w:asciiTheme="majorHAnsi" w:hAnsiTheme="majorHAnsi"/>
          <w:spacing w:val="6"/>
          <w:sz w:val="18"/>
          <w:szCs w:val="18"/>
        </w:rPr>
        <w:t>o</w:t>
      </w:r>
      <w:r w:rsidRPr="00057009">
        <w:rPr>
          <w:rFonts w:asciiTheme="majorHAnsi" w:hAnsiTheme="majorHAnsi"/>
          <w:spacing w:val="4"/>
          <w:sz w:val="18"/>
          <w:szCs w:val="18"/>
        </w:rPr>
        <w:t>i</w:t>
      </w:r>
      <w:r w:rsidRPr="00057009">
        <w:rPr>
          <w:rFonts w:asciiTheme="majorHAnsi" w:hAnsiTheme="majorHAnsi"/>
          <w:spacing w:val="3"/>
          <w:sz w:val="18"/>
          <w:szCs w:val="18"/>
        </w:rPr>
        <w:t>n</w:t>
      </w:r>
      <w:r w:rsidRPr="00057009">
        <w:rPr>
          <w:rFonts w:asciiTheme="majorHAnsi" w:hAnsiTheme="majorHAnsi"/>
          <w:sz w:val="18"/>
          <w:szCs w:val="18"/>
        </w:rPr>
        <w:t>g</w:t>
      </w:r>
      <w:r w:rsidRPr="00057009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4"/>
          <w:sz w:val="18"/>
          <w:szCs w:val="18"/>
        </w:rPr>
        <w:t>i</w:t>
      </w:r>
      <w:r w:rsidRPr="00057009">
        <w:rPr>
          <w:rFonts w:asciiTheme="majorHAnsi" w:hAnsiTheme="majorHAnsi"/>
          <w:spacing w:val="1"/>
          <w:sz w:val="18"/>
          <w:szCs w:val="18"/>
        </w:rPr>
        <w:t>n</w:t>
      </w:r>
      <w:r w:rsidRPr="00057009">
        <w:rPr>
          <w:rFonts w:asciiTheme="majorHAnsi" w:hAnsiTheme="majorHAnsi"/>
          <w:spacing w:val="4"/>
          <w:sz w:val="18"/>
          <w:szCs w:val="18"/>
        </w:rPr>
        <w:t>s</w:t>
      </w:r>
      <w:r w:rsidRPr="00057009">
        <w:rPr>
          <w:rFonts w:asciiTheme="majorHAnsi" w:hAnsiTheme="majorHAnsi"/>
          <w:spacing w:val="6"/>
          <w:sz w:val="18"/>
          <w:szCs w:val="18"/>
        </w:rPr>
        <w:t>p</w:t>
      </w:r>
      <w:r w:rsidRPr="00057009">
        <w:rPr>
          <w:rFonts w:asciiTheme="majorHAnsi" w:hAnsiTheme="majorHAnsi"/>
          <w:spacing w:val="5"/>
          <w:sz w:val="18"/>
          <w:szCs w:val="18"/>
        </w:rPr>
        <w:t>ec</w:t>
      </w:r>
      <w:r w:rsidRPr="00057009">
        <w:rPr>
          <w:rFonts w:asciiTheme="majorHAnsi" w:hAnsiTheme="majorHAnsi"/>
          <w:spacing w:val="2"/>
          <w:sz w:val="18"/>
          <w:szCs w:val="18"/>
        </w:rPr>
        <w:t>t</w:t>
      </w:r>
      <w:r w:rsidRPr="00057009">
        <w:rPr>
          <w:rFonts w:asciiTheme="majorHAnsi" w:hAnsiTheme="majorHAnsi"/>
          <w:spacing w:val="4"/>
          <w:sz w:val="18"/>
          <w:szCs w:val="18"/>
        </w:rPr>
        <w:t>i</w:t>
      </w:r>
      <w:r w:rsidRPr="00057009">
        <w:rPr>
          <w:rFonts w:asciiTheme="majorHAnsi" w:hAnsiTheme="majorHAnsi"/>
          <w:spacing w:val="6"/>
          <w:sz w:val="18"/>
          <w:szCs w:val="18"/>
        </w:rPr>
        <w:t>o</w:t>
      </w:r>
      <w:r w:rsidRPr="00057009">
        <w:rPr>
          <w:rFonts w:asciiTheme="majorHAnsi" w:hAnsiTheme="majorHAnsi"/>
          <w:spacing w:val="3"/>
          <w:sz w:val="18"/>
          <w:szCs w:val="18"/>
        </w:rPr>
        <w:t>n</w:t>
      </w:r>
      <w:r w:rsidRPr="00057009">
        <w:rPr>
          <w:rFonts w:asciiTheme="majorHAnsi" w:hAnsiTheme="majorHAnsi"/>
          <w:spacing w:val="10"/>
          <w:sz w:val="18"/>
          <w:szCs w:val="18"/>
        </w:rPr>
        <w:t>s</w:t>
      </w:r>
      <w:r w:rsidRPr="00057009">
        <w:rPr>
          <w:rFonts w:asciiTheme="majorHAnsi" w:hAnsiTheme="majorHAnsi"/>
          <w:sz w:val="18"/>
          <w:szCs w:val="18"/>
        </w:rPr>
        <w:t>.</w:t>
      </w:r>
    </w:p>
    <w:p w14:paraId="65410408" w14:textId="77777777" w:rsidR="00102A7E" w:rsidRPr="00057009" w:rsidRDefault="00057009">
      <w:pPr>
        <w:spacing w:before="1"/>
        <w:rPr>
          <w:rFonts w:asciiTheme="majorHAnsi" w:hAnsiTheme="majorHAnsi"/>
          <w:sz w:val="18"/>
          <w:szCs w:val="18"/>
        </w:rPr>
      </w:pPr>
      <w:r w:rsidRPr="00057009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</w:t>
      </w:r>
      <w:r w:rsidRPr="00057009">
        <w:rPr>
          <w:rFonts w:asciiTheme="majorHAnsi" w:eastAsia="Segoe MDL2 Assets" w:hAnsiTheme="majorHAnsi" w:cs="Segoe MDL2 Assets"/>
          <w:spacing w:val="5"/>
          <w:w w:val="45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4"/>
          <w:sz w:val="18"/>
          <w:szCs w:val="18"/>
        </w:rPr>
        <w:t>P</w:t>
      </w:r>
      <w:r w:rsidRPr="00057009">
        <w:rPr>
          <w:rFonts w:asciiTheme="majorHAnsi" w:hAnsiTheme="majorHAnsi"/>
          <w:spacing w:val="3"/>
          <w:sz w:val="18"/>
          <w:szCs w:val="18"/>
        </w:rPr>
        <w:t>r</w:t>
      </w:r>
      <w:r w:rsidRPr="00057009">
        <w:rPr>
          <w:rFonts w:asciiTheme="majorHAnsi" w:hAnsiTheme="majorHAnsi"/>
          <w:sz w:val="18"/>
          <w:szCs w:val="18"/>
        </w:rPr>
        <w:t>e</w:t>
      </w:r>
      <w:r w:rsidRPr="00057009">
        <w:rPr>
          <w:rFonts w:asciiTheme="majorHAnsi" w:hAnsiTheme="majorHAnsi"/>
          <w:spacing w:val="4"/>
          <w:sz w:val="18"/>
          <w:szCs w:val="18"/>
        </w:rPr>
        <w:t>p</w:t>
      </w:r>
      <w:r w:rsidRPr="00057009">
        <w:rPr>
          <w:rFonts w:asciiTheme="majorHAnsi" w:hAnsiTheme="majorHAnsi"/>
          <w:spacing w:val="3"/>
          <w:sz w:val="18"/>
          <w:szCs w:val="18"/>
        </w:rPr>
        <w:t>a</w:t>
      </w:r>
      <w:r w:rsidRPr="00057009">
        <w:rPr>
          <w:rFonts w:asciiTheme="majorHAnsi" w:hAnsiTheme="majorHAnsi"/>
          <w:spacing w:val="1"/>
          <w:sz w:val="18"/>
          <w:szCs w:val="18"/>
        </w:rPr>
        <w:t>r</w:t>
      </w:r>
      <w:r w:rsidRPr="00057009">
        <w:rPr>
          <w:rFonts w:asciiTheme="majorHAnsi" w:hAnsiTheme="majorHAnsi"/>
          <w:spacing w:val="2"/>
          <w:sz w:val="18"/>
          <w:szCs w:val="18"/>
        </w:rPr>
        <w:t>i</w:t>
      </w:r>
      <w:r w:rsidRPr="00057009">
        <w:rPr>
          <w:rFonts w:asciiTheme="majorHAnsi" w:hAnsiTheme="majorHAnsi"/>
          <w:spacing w:val="1"/>
          <w:sz w:val="18"/>
          <w:szCs w:val="18"/>
        </w:rPr>
        <w:t>n</w:t>
      </w:r>
      <w:r w:rsidRPr="00057009">
        <w:rPr>
          <w:rFonts w:asciiTheme="majorHAnsi" w:hAnsiTheme="majorHAnsi"/>
          <w:sz w:val="18"/>
          <w:szCs w:val="18"/>
        </w:rPr>
        <w:t>g</w:t>
      </w:r>
      <w:r w:rsidRPr="00057009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3"/>
          <w:sz w:val="18"/>
          <w:szCs w:val="18"/>
        </w:rPr>
        <w:t>co</w:t>
      </w:r>
      <w:r w:rsidRPr="00057009">
        <w:rPr>
          <w:rFonts w:asciiTheme="majorHAnsi" w:hAnsiTheme="majorHAnsi"/>
          <w:spacing w:val="1"/>
          <w:sz w:val="18"/>
          <w:szCs w:val="18"/>
        </w:rPr>
        <w:t>u</w:t>
      </w:r>
      <w:r w:rsidRPr="00057009">
        <w:rPr>
          <w:rFonts w:asciiTheme="majorHAnsi" w:hAnsiTheme="majorHAnsi"/>
          <w:spacing w:val="3"/>
          <w:sz w:val="18"/>
          <w:szCs w:val="18"/>
        </w:rPr>
        <w:t>r</w:t>
      </w:r>
      <w:r w:rsidRPr="00057009">
        <w:rPr>
          <w:rFonts w:asciiTheme="majorHAnsi" w:hAnsiTheme="majorHAnsi"/>
          <w:spacing w:val="2"/>
          <w:sz w:val="18"/>
          <w:szCs w:val="18"/>
        </w:rPr>
        <w:t>i</w:t>
      </w:r>
      <w:r w:rsidRPr="00057009">
        <w:rPr>
          <w:rFonts w:asciiTheme="majorHAnsi" w:hAnsiTheme="majorHAnsi"/>
          <w:spacing w:val="3"/>
          <w:sz w:val="18"/>
          <w:szCs w:val="18"/>
        </w:rPr>
        <w:t>e</w:t>
      </w:r>
      <w:r w:rsidRPr="00057009">
        <w:rPr>
          <w:rFonts w:asciiTheme="majorHAnsi" w:hAnsiTheme="majorHAnsi"/>
          <w:sz w:val="18"/>
          <w:szCs w:val="18"/>
        </w:rPr>
        <w:t>r</w:t>
      </w:r>
      <w:r w:rsidRPr="00057009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3"/>
          <w:sz w:val="18"/>
          <w:szCs w:val="18"/>
        </w:rPr>
        <w:t>p</w:t>
      </w:r>
      <w:r w:rsidRPr="00057009">
        <w:rPr>
          <w:rFonts w:asciiTheme="majorHAnsi" w:hAnsiTheme="majorHAnsi"/>
          <w:sz w:val="18"/>
          <w:szCs w:val="18"/>
        </w:rPr>
        <w:t>a</w:t>
      </w:r>
      <w:r w:rsidRPr="00057009">
        <w:rPr>
          <w:rFonts w:asciiTheme="majorHAnsi" w:hAnsiTheme="majorHAnsi"/>
          <w:spacing w:val="4"/>
          <w:sz w:val="18"/>
          <w:szCs w:val="18"/>
        </w:rPr>
        <w:t>p</w:t>
      </w:r>
      <w:r w:rsidRPr="00057009">
        <w:rPr>
          <w:rFonts w:asciiTheme="majorHAnsi" w:hAnsiTheme="majorHAnsi"/>
          <w:spacing w:val="3"/>
          <w:sz w:val="18"/>
          <w:szCs w:val="18"/>
        </w:rPr>
        <w:t>e</w:t>
      </w:r>
      <w:r w:rsidRPr="00057009">
        <w:rPr>
          <w:rFonts w:asciiTheme="majorHAnsi" w:hAnsiTheme="majorHAnsi"/>
          <w:spacing w:val="3"/>
          <w:sz w:val="18"/>
          <w:szCs w:val="18"/>
        </w:rPr>
        <w:t>r</w:t>
      </w:r>
      <w:r w:rsidRPr="00057009">
        <w:rPr>
          <w:rFonts w:asciiTheme="majorHAnsi" w:hAnsiTheme="majorHAnsi"/>
          <w:spacing w:val="-2"/>
          <w:sz w:val="18"/>
          <w:szCs w:val="18"/>
        </w:rPr>
        <w:t>w</w:t>
      </w:r>
      <w:r w:rsidRPr="00057009">
        <w:rPr>
          <w:rFonts w:asciiTheme="majorHAnsi" w:hAnsiTheme="majorHAnsi"/>
          <w:spacing w:val="3"/>
          <w:sz w:val="18"/>
          <w:szCs w:val="18"/>
        </w:rPr>
        <w:t>or</w:t>
      </w:r>
      <w:r w:rsidRPr="00057009">
        <w:rPr>
          <w:rFonts w:asciiTheme="majorHAnsi" w:hAnsiTheme="majorHAnsi"/>
          <w:spacing w:val="7"/>
          <w:sz w:val="18"/>
          <w:szCs w:val="18"/>
        </w:rPr>
        <w:t>k</w:t>
      </w:r>
      <w:r w:rsidRPr="00057009">
        <w:rPr>
          <w:rFonts w:asciiTheme="majorHAnsi" w:hAnsiTheme="majorHAnsi"/>
          <w:sz w:val="18"/>
          <w:szCs w:val="18"/>
        </w:rPr>
        <w:t>,</w:t>
      </w:r>
      <w:r w:rsidRPr="00057009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3"/>
          <w:sz w:val="18"/>
          <w:szCs w:val="18"/>
        </w:rPr>
        <w:t>a</w:t>
      </w:r>
      <w:r w:rsidRPr="00057009">
        <w:rPr>
          <w:rFonts w:asciiTheme="majorHAnsi" w:hAnsiTheme="majorHAnsi"/>
          <w:spacing w:val="1"/>
          <w:sz w:val="18"/>
          <w:szCs w:val="18"/>
        </w:rPr>
        <w:t>n</w:t>
      </w:r>
      <w:r w:rsidRPr="00057009">
        <w:rPr>
          <w:rFonts w:asciiTheme="majorHAnsi" w:hAnsiTheme="majorHAnsi"/>
          <w:sz w:val="18"/>
          <w:szCs w:val="18"/>
        </w:rPr>
        <w:t>d</w:t>
      </w:r>
      <w:r w:rsidRPr="00057009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3"/>
          <w:sz w:val="18"/>
          <w:szCs w:val="18"/>
        </w:rPr>
        <w:t>ac</w:t>
      </w:r>
      <w:r w:rsidRPr="00057009">
        <w:rPr>
          <w:rFonts w:asciiTheme="majorHAnsi" w:hAnsiTheme="majorHAnsi"/>
          <w:spacing w:val="5"/>
          <w:sz w:val="18"/>
          <w:szCs w:val="18"/>
        </w:rPr>
        <w:t>c</w:t>
      </w:r>
      <w:r w:rsidRPr="00057009">
        <w:rPr>
          <w:rFonts w:asciiTheme="majorHAnsi" w:hAnsiTheme="majorHAnsi"/>
          <w:spacing w:val="3"/>
          <w:sz w:val="18"/>
          <w:szCs w:val="18"/>
        </w:rPr>
        <w:t>u</w:t>
      </w:r>
      <w:r w:rsidRPr="00057009">
        <w:rPr>
          <w:rFonts w:asciiTheme="majorHAnsi" w:hAnsiTheme="majorHAnsi"/>
          <w:spacing w:val="5"/>
          <w:sz w:val="18"/>
          <w:szCs w:val="18"/>
        </w:rPr>
        <w:t>ra</w:t>
      </w:r>
      <w:r w:rsidRPr="00057009">
        <w:rPr>
          <w:rFonts w:asciiTheme="majorHAnsi" w:hAnsiTheme="majorHAnsi"/>
          <w:spacing w:val="2"/>
          <w:sz w:val="18"/>
          <w:szCs w:val="18"/>
        </w:rPr>
        <w:t>t</w:t>
      </w:r>
      <w:r w:rsidRPr="00057009">
        <w:rPr>
          <w:rFonts w:asciiTheme="majorHAnsi" w:hAnsiTheme="majorHAnsi"/>
          <w:spacing w:val="5"/>
          <w:sz w:val="18"/>
          <w:szCs w:val="18"/>
        </w:rPr>
        <w:t>e</w:t>
      </w:r>
      <w:r w:rsidRPr="00057009">
        <w:rPr>
          <w:rFonts w:asciiTheme="majorHAnsi" w:hAnsiTheme="majorHAnsi"/>
          <w:spacing w:val="4"/>
          <w:sz w:val="18"/>
          <w:szCs w:val="18"/>
        </w:rPr>
        <w:t>l</w:t>
      </w:r>
      <w:r w:rsidRPr="00057009">
        <w:rPr>
          <w:rFonts w:asciiTheme="majorHAnsi" w:hAnsiTheme="majorHAnsi"/>
          <w:sz w:val="18"/>
          <w:szCs w:val="18"/>
        </w:rPr>
        <w:t>y</w:t>
      </w:r>
      <w:r w:rsidRPr="00057009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6"/>
          <w:sz w:val="18"/>
          <w:szCs w:val="18"/>
        </w:rPr>
        <w:t>p</w:t>
      </w:r>
      <w:r w:rsidRPr="00057009">
        <w:rPr>
          <w:rFonts w:asciiTheme="majorHAnsi" w:hAnsiTheme="majorHAnsi"/>
          <w:spacing w:val="3"/>
          <w:sz w:val="18"/>
          <w:szCs w:val="18"/>
        </w:rPr>
        <w:t>r</w:t>
      </w:r>
      <w:r w:rsidRPr="00057009">
        <w:rPr>
          <w:rFonts w:asciiTheme="majorHAnsi" w:hAnsiTheme="majorHAnsi"/>
          <w:spacing w:val="6"/>
          <w:sz w:val="18"/>
          <w:szCs w:val="18"/>
        </w:rPr>
        <w:t>o</w:t>
      </w:r>
      <w:r w:rsidRPr="00057009">
        <w:rPr>
          <w:rFonts w:asciiTheme="majorHAnsi" w:hAnsiTheme="majorHAnsi"/>
          <w:spacing w:val="3"/>
          <w:sz w:val="18"/>
          <w:szCs w:val="18"/>
        </w:rPr>
        <w:t>c</w:t>
      </w:r>
      <w:r w:rsidRPr="00057009">
        <w:rPr>
          <w:rFonts w:asciiTheme="majorHAnsi" w:hAnsiTheme="majorHAnsi"/>
          <w:spacing w:val="5"/>
          <w:sz w:val="18"/>
          <w:szCs w:val="18"/>
        </w:rPr>
        <w:t>e</w:t>
      </w:r>
      <w:r w:rsidRPr="00057009">
        <w:rPr>
          <w:rFonts w:asciiTheme="majorHAnsi" w:hAnsiTheme="majorHAnsi"/>
          <w:spacing w:val="4"/>
          <w:sz w:val="18"/>
          <w:szCs w:val="18"/>
        </w:rPr>
        <w:t>ssi</w:t>
      </w:r>
      <w:r w:rsidRPr="00057009">
        <w:rPr>
          <w:rFonts w:asciiTheme="majorHAnsi" w:hAnsiTheme="majorHAnsi"/>
          <w:spacing w:val="3"/>
          <w:sz w:val="18"/>
          <w:szCs w:val="18"/>
        </w:rPr>
        <w:t>n</w:t>
      </w:r>
      <w:r w:rsidRPr="00057009">
        <w:rPr>
          <w:rFonts w:asciiTheme="majorHAnsi" w:hAnsiTheme="majorHAnsi"/>
          <w:sz w:val="18"/>
          <w:szCs w:val="18"/>
        </w:rPr>
        <w:t>g</w:t>
      </w:r>
      <w:r w:rsidRPr="00057009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3"/>
          <w:sz w:val="18"/>
          <w:szCs w:val="18"/>
        </w:rPr>
        <w:t>or</w:t>
      </w:r>
      <w:r w:rsidRPr="00057009">
        <w:rPr>
          <w:rFonts w:asciiTheme="majorHAnsi" w:hAnsiTheme="majorHAnsi"/>
          <w:spacing w:val="6"/>
          <w:sz w:val="18"/>
          <w:szCs w:val="18"/>
        </w:rPr>
        <w:t>d</w:t>
      </w:r>
      <w:r w:rsidRPr="00057009">
        <w:rPr>
          <w:rFonts w:asciiTheme="majorHAnsi" w:hAnsiTheme="majorHAnsi"/>
          <w:spacing w:val="3"/>
          <w:sz w:val="18"/>
          <w:szCs w:val="18"/>
        </w:rPr>
        <w:t>e</w:t>
      </w:r>
      <w:r w:rsidRPr="00057009">
        <w:rPr>
          <w:rFonts w:asciiTheme="majorHAnsi" w:hAnsiTheme="majorHAnsi"/>
          <w:spacing w:val="5"/>
          <w:sz w:val="18"/>
          <w:szCs w:val="18"/>
        </w:rPr>
        <w:t>r</w:t>
      </w:r>
      <w:r w:rsidRPr="00057009">
        <w:rPr>
          <w:rFonts w:asciiTheme="majorHAnsi" w:hAnsiTheme="majorHAnsi"/>
          <w:spacing w:val="4"/>
          <w:sz w:val="18"/>
          <w:szCs w:val="18"/>
        </w:rPr>
        <w:t>s</w:t>
      </w:r>
      <w:r w:rsidRPr="00057009">
        <w:rPr>
          <w:rFonts w:asciiTheme="majorHAnsi" w:hAnsiTheme="majorHAnsi"/>
          <w:sz w:val="18"/>
          <w:szCs w:val="18"/>
        </w:rPr>
        <w:t>.</w:t>
      </w:r>
    </w:p>
    <w:p w14:paraId="0A449C9F" w14:textId="77777777" w:rsidR="00102A7E" w:rsidRPr="00057009" w:rsidRDefault="00057009">
      <w:pPr>
        <w:spacing w:before="1"/>
        <w:rPr>
          <w:rFonts w:asciiTheme="majorHAnsi" w:hAnsiTheme="majorHAnsi"/>
          <w:sz w:val="18"/>
          <w:szCs w:val="18"/>
        </w:rPr>
      </w:pPr>
      <w:r w:rsidRPr="00057009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</w:t>
      </w:r>
      <w:r w:rsidRPr="00057009">
        <w:rPr>
          <w:rFonts w:asciiTheme="majorHAnsi" w:eastAsia="Segoe MDL2 Assets" w:hAnsiTheme="majorHAnsi" w:cs="Segoe MDL2 Assets"/>
          <w:spacing w:val="5"/>
          <w:w w:val="45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5"/>
          <w:sz w:val="18"/>
          <w:szCs w:val="18"/>
        </w:rPr>
        <w:t>Ma</w:t>
      </w:r>
      <w:r w:rsidRPr="00057009">
        <w:rPr>
          <w:rFonts w:asciiTheme="majorHAnsi" w:hAnsiTheme="majorHAnsi"/>
          <w:spacing w:val="3"/>
          <w:sz w:val="18"/>
          <w:szCs w:val="18"/>
        </w:rPr>
        <w:t>k</w:t>
      </w:r>
      <w:r w:rsidRPr="00057009">
        <w:rPr>
          <w:rFonts w:asciiTheme="majorHAnsi" w:hAnsiTheme="majorHAnsi"/>
          <w:spacing w:val="4"/>
          <w:sz w:val="18"/>
          <w:szCs w:val="18"/>
        </w:rPr>
        <w:t>i</w:t>
      </w:r>
      <w:r w:rsidRPr="00057009">
        <w:rPr>
          <w:rFonts w:asciiTheme="majorHAnsi" w:hAnsiTheme="majorHAnsi"/>
          <w:spacing w:val="3"/>
          <w:sz w:val="18"/>
          <w:szCs w:val="18"/>
        </w:rPr>
        <w:t>n</w:t>
      </w:r>
      <w:r w:rsidRPr="00057009">
        <w:rPr>
          <w:rFonts w:asciiTheme="majorHAnsi" w:hAnsiTheme="majorHAnsi"/>
          <w:sz w:val="18"/>
          <w:szCs w:val="18"/>
        </w:rPr>
        <w:t>g</w:t>
      </w:r>
      <w:r w:rsidRPr="00057009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6"/>
          <w:sz w:val="18"/>
          <w:szCs w:val="18"/>
        </w:rPr>
        <w:t>d</w:t>
      </w:r>
      <w:r w:rsidRPr="00057009">
        <w:rPr>
          <w:rFonts w:asciiTheme="majorHAnsi" w:hAnsiTheme="majorHAnsi"/>
          <w:spacing w:val="5"/>
          <w:sz w:val="18"/>
          <w:szCs w:val="18"/>
        </w:rPr>
        <w:t>e</w:t>
      </w:r>
      <w:r w:rsidRPr="00057009">
        <w:rPr>
          <w:rFonts w:asciiTheme="majorHAnsi" w:hAnsiTheme="majorHAnsi"/>
          <w:spacing w:val="2"/>
          <w:sz w:val="18"/>
          <w:szCs w:val="18"/>
        </w:rPr>
        <w:t>l</w:t>
      </w:r>
      <w:r w:rsidRPr="00057009">
        <w:rPr>
          <w:rFonts w:asciiTheme="majorHAnsi" w:hAnsiTheme="majorHAnsi"/>
          <w:spacing w:val="4"/>
          <w:sz w:val="18"/>
          <w:szCs w:val="18"/>
        </w:rPr>
        <w:t>i</w:t>
      </w:r>
      <w:r w:rsidRPr="00057009">
        <w:rPr>
          <w:rFonts w:asciiTheme="majorHAnsi" w:hAnsiTheme="majorHAnsi"/>
          <w:spacing w:val="3"/>
          <w:sz w:val="18"/>
          <w:szCs w:val="18"/>
        </w:rPr>
        <w:t>v</w:t>
      </w:r>
      <w:r w:rsidRPr="00057009">
        <w:rPr>
          <w:rFonts w:asciiTheme="majorHAnsi" w:hAnsiTheme="majorHAnsi"/>
          <w:spacing w:val="5"/>
          <w:sz w:val="18"/>
          <w:szCs w:val="18"/>
        </w:rPr>
        <w:t>er</w:t>
      </w:r>
      <w:r w:rsidRPr="00057009">
        <w:rPr>
          <w:rFonts w:asciiTheme="majorHAnsi" w:hAnsiTheme="majorHAnsi"/>
          <w:spacing w:val="2"/>
          <w:sz w:val="18"/>
          <w:szCs w:val="18"/>
        </w:rPr>
        <w:t>i</w:t>
      </w:r>
      <w:r w:rsidRPr="00057009">
        <w:rPr>
          <w:rFonts w:asciiTheme="majorHAnsi" w:hAnsiTheme="majorHAnsi"/>
          <w:spacing w:val="5"/>
          <w:sz w:val="18"/>
          <w:szCs w:val="18"/>
        </w:rPr>
        <w:t>e</w:t>
      </w:r>
      <w:r w:rsidRPr="00057009">
        <w:rPr>
          <w:rFonts w:asciiTheme="majorHAnsi" w:hAnsiTheme="majorHAnsi"/>
          <w:sz w:val="18"/>
          <w:szCs w:val="18"/>
        </w:rPr>
        <w:t>s</w:t>
      </w:r>
      <w:r w:rsidRPr="00057009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6"/>
          <w:sz w:val="18"/>
          <w:szCs w:val="18"/>
        </w:rPr>
        <w:t>b</w:t>
      </w:r>
      <w:r w:rsidRPr="00057009">
        <w:rPr>
          <w:rFonts w:asciiTheme="majorHAnsi" w:hAnsiTheme="majorHAnsi"/>
          <w:sz w:val="18"/>
          <w:szCs w:val="18"/>
        </w:rPr>
        <w:t>y</w:t>
      </w:r>
      <w:r w:rsidRPr="00057009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3"/>
          <w:sz w:val="18"/>
          <w:szCs w:val="18"/>
        </w:rPr>
        <w:t>v</w:t>
      </w:r>
      <w:r w:rsidRPr="00057009">
        <w:rPr>
          <w:rFonts w:asciiTheme="majorHAnsi" w:hAnsiTheme="majorHAnsi"/>
          <w:spacing w:val="5"/>
          <w:sz w:val="18"/>
          <w:szCs w:val="18"/>
        </w:rPr>
        <w:t>a</w:t>
      </w:r>
      <w:r w:rsidRPr="00057009">
        <w:rPr>
          <w:rFonts w:asciiTheme="majorHAnsi" w:hAnsiTheme="majorHAnsi"/>
          <w:sz w:val="18"/>
          <w:szCs w:val="18"/>
        </w:rPr>
        <w:t>n</w:t>
      </w:r>
      <w:r w:rsidRPr="00057009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4"/>
          <w:sz w:val="18"/>
          <w:szCs w:val="18"/>
        </w:rPr>
        <w:t>t</w:t>
      </w:r>
      <w:r w:rsidRPr="00057009">
        <w:rPr>
          <w:rFonts w:asciiTheme="majorHAnsi" w:hAnsiTheme="majorHAnsi"/>
          <w:sz w:val="18"/>
          <w:szCs w:val="18"/>
        </w:rPr>
        <w:t>o</w:t>
      </w:r>
      <w:r w:rsidRPr="00057009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5"/>
          <w:sz w:val="18"/>
          <w:szCs w:val="18"/>
        </w:rPr>
        <w:t>c</w:t>
      </w:r>
      <w:r w:rsidRPr="00057009">
        <w:rPr>
          <w:rFonts w:asciiTheme="majorHAnsi" w:hAnsiTheme="majorHAnsi"/>
          <w:spacing w:val="3"/>
          <w:sz w:val="18"/>
          <w:szCs w:val="18"/>
        </w:rPr>
        <w:t>u</w:t>
      </w:r>
      <w:r w:rsidRPr="00057009">
        <w:rPr>
          <w:rFonts w:asciiTheme="majorHAnsi" w:hAnsiTheme="majorHAnsi"/>
          <w:spacing w:val="4"/>
          <w:sz w:val="18"/>
          <w:szCs w:val="18"/>
        </w:rPr>
        <w:t>st</w:t>
      </w:r>
      <w:r w:rsidRPr="00057009">
        <w:rPr>
          <w:rFonts w:asciiTheme="majorHAnsi" w:hAnsiTheme="majorHAnsi"/>
          <w:spacing w:val="6"/>
          <w:sz w:val="18"/>
          <w:szCs w:val="18"/>
        </w:rPr>
        <w:t>o</w:t>
      </w:r>
      <w:r w:rsidRPr="00057009">
        <w:rPr>
          <w:rFonts w:asciiTheme="majorHAnsi" w:hAnsiTheme="majorHAnsi"/>
          <w:spacing w:val="1"/>
          <w:sz w:val="18"/>
          <w:szCs w:val="18"/>
        </w:rPr>
        <w:t>m</w:t>
      </w:r>
      <w:r w:rsidRPr="00057009">
        <w:rPr>
          <w:rFonts w:asciiTheme="majorHAnsi" w:hAnsiTheme="majorHAnsi"/>
          <w:spacing w:val="5"/>
          <w:sz w:val="18"/>
          <w:szCs w:val="18"/>
        </w:rPr>
        <w:t>er</w:t>
      </w:r>
      <w:r w:rsidRPr="00057009">
        <w:rPr>
          <w:rFonts w:asciiTheme="majorHAnsi" w:hAnsiTheme="majorHAnsi"/>
          <w:spacing w:val="12"/>
          <w:sz w:val="18"/>
          <w:szCs w:val="18"/>
        </w:rPr>
        <w:t>s</w:t>
      </w:r>
      <w:r w:rsidRPr="00057009">
        <w:rPr>
          <w:rFonts w:asciiTheme="majorHAnsi" w:hAnsiTheme="majorHAnsi"/>
          <w:sz w:val="18"/>
          <w:szCs w:val="18"/>
        </w:rPr>
        <w:t>.</w:t>
      </w:r>
    </w:p>
    <w:p w14:paraId="053940F4" w14:textId="77777777" w:rsidR="00102A7E" w:rsidRPr="00057009" w:rsidRDefault="00057009">
      <w:pPr>
        <w:spacing w:before="15" w:line="220" w:lineRule="exact"/>
        <w:ind w:left="170" w:right="207" w:hanging="170"/>
        <w:rPr>
          <w:rFonts w:asciiTheme="majorHAnsi" w:hAnsiTheme="majorHAnsi"/>
          <w:sz w:val="18"/>
          <w:szCs w:val="18"/>
        </w:rPr>
      </w:pPr>
      <w:r w:rsidRPr="00057009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</w:t>
      </w:r>
      <w:r w:rsidRPr="00057009">
        <w:rPr>
          <w:rFonts w:asciiTheme="majorHAnsi" w:eastAsia="Segoe MDL2 Assets" w:hAnsiTheme="majorHAnsi" w:cs="Segoe MDL2 Assets"/>
          <w:spacing w:val="5"/>
          <w:w w:val="45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4"/>
          <w:sz w:val="18"/>
          <w:szCs w:val="18"/>
        </w:rPr>
        <w:t>R</w:t>
      </w:r>
      <w:r w:rsidRPr="00057009">
        <w:rPr>
          <w:rFonts w:asciiTheme="majorHAnsi" w:hAnsiTheme="majorHAnsi"/>
          <w:spacing w:val="5"/>
          <w:sz w:val="18"/>
          <w:szCs w:val="18"/>
        </w:rPr>
        <w:t>ece</w:t>
      </w:r>
      <w:r w:rsidRPr="00057009">
        <w:rPr>
          <w:rFonts w:asciiTheme="majorHAnsi" w:hAnsiTheme="majorHAnsi"/>
          <w:spacing w:val="4"/>
          <w:sz w:val="18"/>
          <w:szCs w:val="18"/>
        </w:rPr>
        <w:t>i</w:t>
      </w:r>
      <w:r w:rsidRPr="00057009">
        <w:rPr>
          <w:rFonts w:asciiTheme="majorHAnsi" w:hAnsiTheme="majorHAnsi"/>
          <w:spacing w:val="3"/>
          <w:sz w:val="18"/>
          <w:szCs w:val="18"/>
        </w:rPr>
        <w:t>v</w:t>
      </w:r>
      <w:r w:rsidRPr="00057009">
        <w:rPr>
          <w:rFonts w:asciiTheme="majorHAnsi" w:hAnsiTheme="majorHAnsi"/>
          <w:spacing w:val="4"/>
          <w:sz w:val="18"/>
          <w:szCs w:val="18"/>
        </w:rPr>
        <w:t>i</w:t>
      </w:r>
      <w:r w:rsidRPr="00057009">
        <w:rPr>
          <w:rFonts w:asciiTheme="majorHAnsi" w:hAnsiTheme="majorHAnsi"/>
          <w:spacing w:val="3"/>
          <w:sz w:val="18"/>
          <w:szCs w:val="18"/>
        </w:rPr>
        <w:t>n</w:t>
      </w:r>
      <w:r w:rsidRPr="00057009">
        <w:rPr>
          <w:rFonts w:asciiTheme="majorHAnsi" w:hAnsiTheme="majorHAnsi"/>
          <w:sz w:val="18"/>
          <w:szCs w:val="18"/>
        </w:rPr>
        <w:t xml:space="preserve">g </w:t>
      </w:r>
      <w:r w:rsidRPr="00057009">
        <w:rPr>
          <w:rFonts w:asciiTheme="majorHAnsi" w:hAnsiTheme="majorHAnsi"/>
          <w:spacing w:val="3"/>
          <w:sz w:val="18"/>
          <w:szCs w:val="18"/>
        </w:rPr>
        <w:t>go</w:t>
      </w:r>
      <w:r w:rsidRPr="00057009">
        <w:rPr>
          <w:rFonts w:asciiTheme="majorHAnsi" w:hAnsiTheme="majorHAnsi"/>
          <w:spacing w:val="6"/>
          <w:sz w:val="18"/>
          <w:szCs w:val="18"/>
        </w:rPr>
        <w:t>od</w:t>
      </w:r>
      <w:r w:rsidRPr="00057009">
        <w:rPr>
          <w:rFonts w:asciiTheme="majorHAnsi" w:hAnsiTheme="majorHAnsi"/>
          <w:sz w:val="18"/>
          <w:szCs w:val="18"/>
        </w:rPr>
        <w:t>s</w:t>
      </w:r>
      <w:r w:rsidRPr="00057009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4"/>
          <w:sz w:val="18"/>
          <w:szCs w:val="18"/>
        </w:rPr>
        <w:t>i</w:t>
      </w:r>
      <w:r w:rsidRPr="00057009">
        <w:rPr>
          <w:rFonts w:asciiTheme="majorHAnsi" w:hAnsiTheme="majorHAnsi"/>
          <w:spacing w:val="3"/>
          <w:sz w:val="18"/>
          <w:szCs w:val="18"/>
        </w:rPr>
        <w:t>n</w:t>
      </w:r>
      <w:r w:rsidRPr="00057009">
        <w:rPr>
          <w:rFonts w:asciiTheme="majorHAnsi" w:hAnsiTheme="majorHAnsi"/>
          <w:spacing w:val="4"/>
          <w:sz w:val="18"/>
          <w:szCs w:val="18"/>
        </w:rPr>
        <w:t>t</w:t>
      </w:r>
      <w:r w:rsidRPr="00057009">
        <w:rPr>
          <w:rFonts w:asciiTheme="majorHAnsi" w:hAnsiTheme="majorHAnsi"/>
          <w:sz w:val="18"/>
          <w:szCs w:val="18"/>
        </w:rPr>
        <w:t>o</w:t>
      </w:r>
      <w:r w:rsidRPr="00057009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4"/>
          <w:sz w:val="18"/>
          <w:szCs w:val="18"/>
        </w:rPr>
        <w:t>t</w:t>
      </w:r>
      <w:r w:rsidRPr="00057009">
        <w:rPr>
          <w:rFonts w:asciiTheme="majorHAnsi" w:hAnsiTheme="majorHAnsi"/>
          <w:spacing w:val="3"/>
          <w:sz w:val="18"/>
          <w:szCs w:val="18"/>
        </w:rPr>
        <w:t>h</w:t>
      </w:r>
      <w:r w:rsidRPr="00057009">
        <w:rPr>
          <w:rFonts w:asciiTheme="majorHAnsi" w:hAnsiTheme="majorHAnsi"/>
          <w:sz w:val="18"/>
          <w:szCs w:val="18"/>
        </w:rPr>
        <w:t>e</w:t>
      </w:r>
      <w:r w:rsidRPr="00057009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057009">
        <w:rPr>
          <w:rFonts w:asciiTheme="majorHAnsi" w:hAnsiTheme="majorHAnsi"/>
          <w:sz w:val="18"/>
          <w:szCs w:val="18"/>
        </w:rPr>
        <w:t>w</w:t>
      </w:r>
      <w:r w:rsidRPr="00057009">
        <w:rPr>
          <w:rFonts w:asciiTheme="majorHAnsi" w:hAnsiTheme="majorHAnsi"/>
          <w:spacing w:val="5"/>
          <w:sz w:val="18"/>
          <w:szCs w:val="18"/>
        </w:rPr>
        <w:t>are</w:t>
      </w:r>
      <w:r w:rsidRPr="00057009">
        <w:rPr>
          <w:rFonts w:asciiTheme="majorHAnsi" w:hAnsiTheme="majorHAnsi"/>
          <w:spacing w:val="3"/>
          <w:sz w:val="18"/>
          <w:szCs w:val="18"/>
        </w:rPr>
        <w:t>h</w:t>
      </w:r>
      <w:r w:rsidRPr="00057009">
        <w:rPr>
          <w:rFonts w:asciiTheme="majorHAnsi" w:hAnsiTheme="majorHAnsi"/>
          <w:spacing w:val="6"/>
          <w:sz w:val="18"/>
          <w:szCs w:val="18"/>
        </w:rPr>
        <w:t>o</w:t>
      </w:r>
      <w:r w:rsidRPr="00057009">
        <w:rPr>
          <w:rFonts w:asciiTheme="majorHAnsi" w:hAnsiTheme="majorHAnsi"/>
          <w:spacing w:val="3"/>
          <w:sz w:val="18"/>
          <w:szCs w:val="18"/>
        </w:rPr>
        <w:t>u</w:t>
      </w:r>
      <w:r w:rsidRPr="00057009">
        <w:rPr>
          <w:rFonts w:asciiTheme="majorHAnsi" w:hAnsiTheme="majorHAnsi"/>
          <w:spacing w:val="4"/>
          <w:sz w:val="18"/>
          <w:szCs w:val="18"/>
        </w:rPr>
        <w:t>s</w:t>
      </w:r>
      <w:r w:rsidRPr="00057009">
        <w:rPr>
          <w:rFonts w:asciiTheme="majorHAnsi" w:hAnsiTheme="majorHAnsi"/>
          <w:spacing w:val="5"/>
          <w:sz w:val="18"/>
          <w:szCs w:val="18"/>
        </w:rPr>
        <w:t>e</w:t>
      </w:r>
      <w:r w:rsidRPr="00057009">
        <w:rPr>
          <w:rFonts w:asciiTheme="majorHAnsi" w:hAnsiTheme="majorHAnsi"/>
          <w:sz w:val="18"/>
          <w:szCs w:val="18"/>
        </w:rPr>
        <w:t>,</w:t>
      </w:r>
      <w:r w:rsidRPr="00057009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4"/>
          <w:sz w:val="18"/>
          <w:szCs w:val="18"/>
        </w:rPr>
        <w:t>l</w:t>
      </w:r>
      <w:r w:rsidRPr="00057009">
        <w:rPr>
          <w:rFonts w:asciiTheme="majorHAnsi" w:hAnsiTheme="majorHAnsi"/>
          <w:spacing w:val="6"/>
          <w:sz w:val="18"/>
          <w:szCs w:val="18"/>
        </w:rPr>
        <w:t>o</w:t>
      </w:r>
      <w:r w:rsidRPr="00057009">
        <w:rPr>
          <w:rFonts w:asciiTheme="majorHAnsi" w:hAnsiTheme="majorHAnsi"/>
          <w:spacing w:val="3"/>
          <w:sz w:val="18"/>
          <w:szCs w:val="18"/>
        </w:rPr>
        <w:t>gg</w:t>
      </w:r>
      <w:r w:rsidRPr="00057009">
        <w:rPr>
          <w:rFonts w:asciiTheme="majorHAnsi" w:hAnsiTheme="majorHAnsi"/>
          <w:spacing w:val="4"/>
          <w:sz w:val="18"/>
          <w:szCs w:val="18"/>
        </w:rPr>
        <w:t>i</w:t>
      </w:r>
      <w:r w:rsidRPr="00057009">
        <w:rPr>
          <w:rFonts w:asciiTheme="majorHAnsi" w:hAnsiTheme="majorHAnsi"/>
          <w:spacing w:val="3"/>
          <w:sz w:val="18"/>
          <w:szCs w:val="18"/>
        </w:rPr>
        <w:t>n</w:t>
      </w:r>
      <w:r w:rsidRPr="00057009">
        <w:rPr>
          <w:rFonts w:asciiTheme="majorHAnsi" w:hAnsiTheme="majorHAnsi"/>
          <w:sz w:val="18"/>
          <w:szCs w:val="18"/>
        </w:rPr>
        <w:t>g</w:t>
      </w:r>
      <w:r w:rsidRPr="00057009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4"/>
          <w:sz w:val="18"/>
          <w:szCs w:val="18"/>
        </w:rPr>
        <w:t>t</w:t>
      </w:r>
      <w:r w:rsidRPr="00057009">
        <w:rPr>
          <w:rFonts w:asciiTheme="majorHAnsi" w:hAnsiTheme="majorHAnsi"/>
          <w:spacing w:val="3"/>
          <w:sz w:val="18"/>
          <w:szCs w:val="18"/>
        </w:rPr>
        <w:t>h</w:t>
      </w:r>
      <w:r w:rsidRPr="00057009">
        <w:rPr>
          <w:rFonts w:asciiTheme="majorHAnsi" w:hAnsiTheme="majorHAnsi"/>
          <w:spacing w:val="5"/>
          <w:sz w:val="18"/>
          <w:szCs w:val="18"/>
        </w:rPr>
        <w:t>e</w:t>
      </w:r>
      <w:r w:rsidRPr="00057009">
        <w:rPr>
          <w:rFonts w:asciiTheme="majorHAnsi" w:hAnsiTheme="majorHAnsi"/>
          <w:spacing w:val="4"/>
          <w:sz w:val="18"/>
          <w:szCs w:val="18"/>
        </w:rPr>
        <w:t>s</w:t>
      </w:r>
      <w:r w:rsidRPr="00057009">
        <w:rPr>
          <w:rFonts w:asciiTheme="majorHAnsi" w:hAnsiTheme="majorHAnsi"/>
          <w:sz w:val="18"/>
          <w:szCs w:val="18"/>
        </w:rPr>
        <w:t>e</w:t>
      </w:r>
      <w:r w:rsidRPr="00057009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6"/>
          <w:sz w:val="18"/>
          <w:szCs w:val="18"/>
        </w:rPr>
        <w:t>o</w:t>
      </w:r>
      <w:r w:rsidRPr="00057009">
        <w:rPr>
          <w:rFonts w:asciiTheme="majorHAnsi" w:hAnsiTheme="majorHAnsi"/>
          <w:spacing w:val="3"/>
          <w:sz w:val="18"/>
          <w:szCs w:val="18"/>
        </w:rPr>
        <w:t>n</w:t>
      </w:r>
      <w:r w:rsidRPr="00057009">
        <w:rPr>
          <w:rFonts w:asciiTheme="majorHAnsi" w:hAnsiTheme="majorHAnsi"/>
          <w:spacing w:val="2"/>
          <w:sz w:val="18"/>
          <w:szCs w:val="18"/>
        </w:rPr>
        <w:t>t</w:t>
      </w:r>
      <w:r w:rsidRPr="00057009">
        <w:rPr>
          <w:rFonts w:asciiTheme="majorHAnsi" w:hAnsiTheme="majorHAnsi"/>
          <w:sz w:val="18"/>
          <w:szCs w:val="18"/>
        </w:rPr>
        <w:t>o</w:t>
      </w:r>
      <w:r w:rsidRPr="00057009">
        <w:rPr>
          <w:rFonts w:asciiTheme="majorHAnsi" w:hAnsiTheme="majorHAnsi"/>
          <w:spacing w:val="4"/>
          <w:sz w:val="18"/>
          <w:szCs w:val="18"/>
        </w:rPr>
        <w:t xml:space="preserve"> t</w:t>
      </w:r>
      <w:r w:rsidRPr="00057009">
        <w:rPr>
          <w:rFonts w:asciiTheme="majorHAnsi" w:hAnsiTheme="majorHAnsi"/>
          <w:spacing w:val="3"/>
          <w:sz w:val="18"/>
          <w:szCs w:val="18"/>
        </w:rPr>
        <w:t>h</w:t>
      </w:r>
      <w:r w:rsidRPr="00057009">
        <w:rPr>
          <w:rFonts w:asciiTheme="majorHAnsi" w:hAnsiTheme="majorHAnsi"/>
          <w:sz w:val="18"/>
          <w:szCs w:val="18"/>
        </w:rPr>
        <w:t>e</w:t>
      </w:r>
      <w:r w:rsidRPr="00057009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3"/>
          <w:sz w:val="18"/>
          <w:szCs w:val="18"/>
        </w:rPr>
        <w:t>c</w:t>
      </w:r>
      <w:r w:rsidRPr="00057009">
        <w:rPr>
          <w:rFonts w:asciiTheme="majorHAnsi" w:hAnsiTheme="majorHAnsi"/>
          <w:spacing w:val="6"/>
          <w:sz w:val="18"/>
          <w:szCs w:val="18"/>
        </w:rPr>
        <w:t>o</w:t>
      </w:r>
      <w:r w:rsidRPr="00057009">
        <w:rPr>
          <w:rFonts w:asciiTheme="majorHAnsi" w:hAnsiTheme="majorHAnsi"/>
          <w:spacing w:val="1"/>
          <w:sz w:val="18"/>
          <w:szCs w:val="18"/>
        </w:rPr>
        <w:t>m</w:t>
      </w:r>
      <w:r w:rsidRPr="00057009">
        <w:rPr>
          <w:rFonts w:asciiTheme="majorHAnsi" w:hAnsiTheme="majorHAnsi"/>
          <w:spacing w:val="6"/>
          <w:sz w:val="18"/>
          <w:szCs w:val="18"/>
        </w:rPr>
        <w:t>p</w:t>
      </w:r>
      <w:r w:rsidRPr="00057009">
        <w:rPr>
          <w:rFonts w:asciiTheme="majorHAnsi" w:hAnsiTheme="majorHAnsi"/>
          <w:spacing w:val="3"/>
          <w:sz w:val="18"/>
          <w:szCs w:val="18"/>
        </w:rPr>
        <w:t>u</w:t>
      </w:r>
      <w:r w:rsidRPr="00057009">
        <w:rPr>
          <w:rFonts w:asciiTheme="majorHAnsi" w:hAnsiTheme="majorHAnsi"/>
          <w:spacing w:val="4"/>
          <w:sz w:val="18"/>
          <w:szCs w:val="18"/>
        </w:rPr>
        <w:t>t</w:t>
      </w:r>
      <w:r w:rsidRPr="00057009">
        <w:rPr>
          <w:rFonts w:asciiTheme="majorHAnsi" w:hAnsiTheme="majorHAnsi"/>
          <w:spacing w:val="5"/>
          <w:sz w:val="18"/>
          <w:szCs w:val="18"/>
        </w:rPr>
        <w:t>e</w:t>
      </w:r>
      <w:r w:rsidRPr="00057009">
        <w:rPr>
          <w:rFonts w:asciiTheme="majorHAnsi" w:hAnsiTheme="majorHAnsi"/>
          <w:sz w:val="18"/>
          <w:szCs w:val="18"/>
        </w:rPr>
        <w:t>r</w:t>
      </w:r>
      <w:r w:rsidRPr="00057009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4"/>
          <w:sz w:val="18"/>
          <w:szCs w:val="18"/>
        </w:rPr>
        <w:t>s</w:t>
      </w:r>
      <w:r w:rsidRPr="00057009">
        <w:rPr>
          <w:rFonts w:asciiTheme="majorHAnsi" w:hAnsiTheme="majorHAnsi"/>
          <w:spacing w:val="1"/>
          <w:sz w:val="18"/>
          <w:szCs w:val="18"/>
        </w:rPr>
        <w:t>y</w:t>
      </w:r>
      <w:r w:rsidRPr="00057009">
        <w:rPr>
          <w:rFonts w:asciiTheme="majorHAnsi" w:hAnsiTheme="majorHAnsi"/>
          <w:spacing w:val="4"/>
          <w:sz w:val="18"/>
          <w:szCs w:val="18"/>
        </w:rPr>
        <w:t>st</w:t>
      </w:r>
      <w:r w:rsidRPr="00057009">
        <w:rPr>
          <w:rFonts w:asciiTheme="majorHAnsi" w:hAnsiTheme="majorHAnsi"/>
          <w:spacing w:val="5"/>
          <w:sz w:val="18"/>
          <w:szCs w:val="18"/>
        </w:rPr>
        <w:t>e</w:t>
      </w:r>
      <w:r w:rsidRPr="00057009">
        <w:rPr>
          <w:rFonts w:asciiTheme="majorHAnsi" w:hAnsiTheme="majorHAnsi"/>
          <w:spacing w:val="1"/>
          <w:sz w:val="18"/>
          <w:szCs w:val="18"/>
        </w:rPr>
        <w:t>m</w:t>
      </w:r>
      <w:r w:rsidRPr="00057009">
        <w:rPr>
          <w:rFonts w:asciiTheme="majorHAnsi" w:hAnsiTheme="majorHAnsi"/>
          <w:sz w:val="18"/>
          <w:szCs w:val="18"/>
        </w:rPr>
        <w:t xml:space="preserve">, </w:t>
      </w:r>
      <w:r w:rsidRPr="00057009">
        <w:rPr>
          <w:rFonts w:asciiTheme="majorHAnsi" w:hAnsiTheme="majorHAnsi"/>
          <w:spacing w:val="5"/>
          <w:sz w:val="18"/>
          <w:szCs w:val="18"/>
        </w:rPr>
        <w:t>a</w:t>
      </w:r>
      <w:r w:rsidRPr="00057009">
        <w:rPr>
          <w:rFonts w:asciiTheme="majorHAnsi" w:hAnsiTheme="majorHAnsi"/>
          <w:spacing w:val="3"/>
          <w:sz w:val="18"/>
          <w:szCs w:val="18"/>
        </w:rPr>
        <w:t>n</w:t>
      </w:r>
      <w:r w:rsidRPr="00057009">
        <w:rPr>
          <w:rFonts w:asciiTheme="majorHAnsi" w:hAnsiTheme="majorHAnsi"/>
          <w:sz w:val="18"/>
          <w:szCs w:val="18"/>
        </w:rPr>
        <w:t>d</w:t>
      </w:r>
      <w:r w:rsidRPr="00057009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4"/>
          <w:sz w:val="18"/>
          <w:szCs w:val="18"/>
        </w:rPr>
        <w:t>t</w:t>
      </w:r>
      <w:r w:rsidRPr="00057009">
        <w:rPr>
          <w:rFonts w:asciiTheme="majorHAnsi" w:hAnsiTheme="majorHAnsi"/>
          <w:spacing w:val="3"/>
          <w:sz w:val="18"/>
          <w:szCs w:val="18"/>
        </w:rPr>
        <w:t>h</w:t>
      </w:r>
      <w:r w:rsidRPr="00057009">
        <w:rPr>
          <w:rFonts w:asciiTheme="majorHAnsi" w:hAnsiTheme="majorHAnsi"/>
          <w:spacing w:val="5"/>
          <w:sz w:val="18"/>
          <w:szCs w:val="18"/>
        </w:rPr>
        <w:t>e</w:t>
      </w:r>
      <w:r w:rsidRPr="00057009">
        <w:rPr>
          <w:rFonts w:asciiTheme="majorHAnsi" w:hAnsiTheme="majorHAnsi"/>
          <w:sz w:val="18"/>
          <w:szCs w:val="18"/>
        </w:rPr>
        <w:t>n</w:t>
      </w:r>
      <w:r w:rsidRPr="00057009">
        <w:rPr>
          <w:rFonts w:asciiTheme="majorHAnsi" w:hAnsiTheme="majorHAnsi"/>
          <w:spacing w:val="3"/>
          <w:sz w:val="18"/>
          <w:szCs w:val="18"/>
        </w:rPr>
        <w:t xml:space="preserve"> un</w:t>
      </w:r>
      <w:r w:rsidRPr="00057009">
        <w:rPr>
          <w:rFonts w:asciiTheme="majorHAnsi" w:hAnsiTheme="majorHAnsi"/>
          <w:spacing w:val="6"/>
          <w:sz w:val="18"/>
          <w:szCs w:val="18"/>
        </w:rPr>
        <w:t>p</w:t>
      </w:r>
      <w:r w:rsidRPr="00057009">
        <w:rPr>
          <w:rFonts w:asciiTheme="majorHAnsi" w:hAnsiTheme="majorHAnsi"/>
          <w:spacing w:val="5"/>
          <w:sz w:val="18"/>
          <w:szCs w:val="18"/>
        </w:rPr>
        <w:t>ac</w:t>
      </w:r>
      <w:r w:rsidRPr="00057009">
        <w:rPr>
          <w:rFonts w:asciiTheme="majorHAnsi" w:hAnsiTheme="majorHAnsi"/>
          <w:spacing w:val="3"/>
          <w:sz w:val="18"/>
          <w:szCs w:val="18"/>
        </w:rPr>
        <w:t>k</w:t>
      </w:r>
      <w:r w:rsidRPr="00057009">
        <w:rPr>
          <w:rFonts w:asciiTheme="majorHAnsi" w:hAnsiTheme="majorHAnsi"/>
          <w:spacing w:val="4"/>
          <w:sz w:val="18"/>
          <w:szCs w:val="18"/>
        </w:rPr>
        <w:t>i</w:t>
      </w:r>
      <w:r w:rsidRPr="00057009">
        <w:rPr>
          <w:rFonts w:asciiTheme="majorHAnsi" w:hAnsiTheme="majorHAnsi"/>
          <w:spacing w:val="3"/>
          <w:sz w:val="18"/>
          <w:szCs w:val="18"/>
        </w:rPr>
        <w:t>n</w:t>
      </w:r>
      <w:r w:rsidRPr="00057009">
        <w:rPr>
          <w:rFonts w:asciiTheme="majorHAnsi" w:hAnsiTheme="majorHAnsi"/>
          <w:sz w:val="18"/>
          <w:szCs w:val="18"/>
        </w:rPr>
        <w:t xml:space="preserve">g </w:t>
      </w:r>
      <w:r w:rsidRPr="00057009">
        <w:rPr>
          <w:rFonts w:asciiTheme="majorHAnsi" w:hAnsiTheme="majorHAnsi"/>
          <w:spacing w:val="5"/>
          <w:sz w:val="18"/>
          <w:szCs w:val="18"/>
        </w:rPr>
        <w:t>a</w:t>
      </w:r>
      <w:r w:rsidRPr="00057009">
        <w:rPr>
          <w:rFonts w:asciiTheme="majorHAnsi" w:hAnsiTheme="majorHAnsi"/>
          <w:spacing w:val="1"/>
          <w:sz w:val="18"/>
          <w:szCs w:val="18"/>
        </w:rPr>
        <w:t>n</w:t>
      </w:r>
      <w:r w:rsidRPr="00057009">
        <w:rPr>
          <w:rFonts w:asciiTheme="majorHAnsi" w:hAnsiTheme="majorHAnsi"/>
          <w:sz w:val="18"/>
          <w:szCs w:val="18"/>
        </w:rPr>
        <w:t>d</w:t>
      </w:r>
      <w:r w:rsidRPr="00057009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4"/>
          <w:sz w:val="18"/>
          <w:szCs w:val="18"/>
        </w:rPr>
        <w:t>st</w:t>
      </w:r>
      <w:r w:rsidRPr="00057009">
        <w:rPr>
          <w:rFonts w:asciiTheme="majorHAnsi" w:hAnsiTheme="majorHAnsi"/>
          <w:spacing w:val="3"/>
          <w:sz w:val="18"/>
          <w:szCs w:val="18"/>
        </w:rPr>
        <w:t>ack</w:t>
      </w:r>
      <w:r w:rsidRPr="00057009">
        <w:rPr>
          <w:rFonts w:asciiTheme="majorHAnsi" w:hAnsiTheme="majorHAnsi"/>
          <w:spacing w:val="4"/>
          <w:sz w:val="18"/>
          <w:szCs w:val="18"/>
        </w:rPr>
        <w:t>i</w:t>
      </w:r>
      <w:r w:rsidRPr="00057009">
        <w:rPr>
          <w:rFonts w:asciiTheme="majorHAnsi" w:hAnsiTheme="majorHAnsi"/>
          <w:spacing w:val="10"/>
          <w:sz w:val="18"/>
          <w:szCs w:val="18"/>
        </w:rPr>
        <w:t>n</w:t>
      </w:r>
      <w:r w:rsidRPr="00057009">
        <w:rPr>
          <w:rFonts w:asciiTheme="majorHAnsi" w:hAnsiTheme="majorHAnsi"/>
          <w:sz w:val="18"/>
          <w:szCs w:val="18"/>
        </w:rPr>
        <w:t>g</w:t>
      </w:r>
      <w:r w:rsidRPr="00057009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4"/>
          <w:sz w:val="18"/>
          <w:szCs w:val="18"/>
        </w:rPr>
        <w:t>t</w:t>
      </w:r>
      <w:r w:rsidRPr="00057009">
        <w:rPr>
          <w:rFonts w:asciiTheme="majorHAnsi" w:hAnsiTheme="majorHAnsi"/>
          <w:spacing w:val="3"/>
          <w:sz w:val="18"/>
          <w:szCs w:val="18"/>
        </w:rPr>
        <w:t>h</w:t>
      </w:r>
      <w:r w:rsidRPr="00057009">
        <w:rPr>
          <w:rFonts w:asciiTheme="majorHAnsi" w:hAnsiTheme="majorHAnsi"/>
          <w:spacing w:val="7"/>
          <w:sz w:val="18"/>
          <w:szCs w:val="18"/>
        </w:rPr>
        <w:t>e</w:t>
      </w:r>
      <w:r w:rsidRPr="00057009">
        <w:rPr>
          <w:rFonts w:asciiTheme="majorHAnsi" w:hAnsiTheme="majorHAnsi"/>
          <w:spacing w:val="2"/>
          <w:sz w:val="18"/>
          <w:szCs w:val="18"/>
        </w:rPr>
        <w:t>m</w:t>
      </w:r>
      <w:r w:rsidRPr="00057009">
        <w:rPr>
          <w:rFonts w:asciiTheme="majorHAnsi" w:hAnsiTheme="majorHAnsi"/>
          <w:sz w:val="18"/>
          <w:szCs w:val="18"/>
        </w:rPr>
        <w:t>.</w:t>
      </w:r>
    </w:p>
    <w:p w14:paraId="007D852B" w14:textId="77777777" w:rsidR="00102A7E" w:rsidRPr="00057009" w:rsidRDefault="00057009">
      <w:pPr>
        <w:spacing w:line="240" w:lineRule="exact"/>
        <w:rPr>
          <w:rFonts w:asciiTheme="majorHAnsi" w:hAnsiTheme="majorHAnsi"/>
          <w:sz w:val="18"/>
          <w:szCs w:val="18"/>
        </w:rPr>
      </w:pPr>
      <w:r w:rsidRPr="00057009">
        <w:rPr>
          <w:rFonts w:asciiTheme="majorHAnsi" w:eastAsia="Segoe MDL2 Assets" w:hAnsiTheme="majorHAnsi" w:cs="Segoe MDL2 Assets"/>
          <w:w w:val="45"/>
          <w:position w:val="-1"/>
          <w:sz w:val="18"/>
          <w:szCs w:val="18"/>
        </w:rPr>
        <w:t xml:space="preserve">  </w:t>
      </w:r>
      <w:r w:rsidRPr="00057009">
        <w:rPr>
          <w:rFonts w:asciiTheme="majorHAnsi" w:eastAsia="Segoe MDL2 Assets" w:hAnsiTheme="majorHAnsi" w:cs="Segoe MDL2 Assets"/>
          <w:spacing w:val="5"/>
          <w:w w:val="45"/>
          <w:position w:val="-1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2"/>
          <w:position w:val="-1"/>
          <w:sz w:val="18"/>
          <w:szCs w:val="18"/>
        </w:rPr>
        <w:t>S</w:t>
      </w:r>
      <w:r w:rsidRPr="00057009">
        <w:rPr>
          <w:rFonts w:asciiTheme="majorHAnsi" w:hAnsiTheme="majorHAnsi"/>
          <w:spacing w:val="1"/>
          <w:position w:val="-1"/>
          <w:sz w:val="18"/>
          <w:szCs w:val="18"/>
        </w:rPr>
        <w:t>h</w:t>
      </w:r>
      <w:r w:rsidRPr="00057009">
        <w:rPr>
          <w:rFonts w:asciiTheme="majorHAnsi" w:hAnsiTheme="majorHAnsi"/>
          <w:spacing w:val="3"/>
          <w:position w:val="-1"/>
          <w:sz w:val="18"/>
          <w:szCs w:val="18"/>
        </w:rPr>
        <w:t>r</w:t>
      </w:r>
      <w:r w:rsidRPr="00057009">
        <w:rPr>
          <w:rFonts w:asciiTheme="majorHAnsi" w:hAnsiTheme="majorHAnsi"/>
          <w:spacing w:val="2"/>
          <w:position w:val="-1"/>
          <w:sz w:val="18"/>
          <w:szCs w:val="18"/>
        </w:rPr>
        <w:t>i</w:t>
      </w:r>
      <w:r w:rsidRPr="00057009">
        <w:rPr>
          <w:rFonts w:asciiTheme="majorHAnsi" w:hAnsiTheme="majorHAnsi"/>
          <w:spacing w:val="1"/>
          <w:position w:val="-1"/>
          <w:sz w:val="18"/>
          <w:szCs w:val="18"/>
        </w:rPr>
        <w:t>n</w:t>
      </w:r>
      <w:r w:rsidRPr="00057009">
        <w:rPr>
          <w:rFonts w:asciiTheme="majorHAnsi" w:hAnsiTheme="majorHAnsi"/>
          <w:position w:val="-1"/>
          <w:sz w:val="18"/>
          <w:szCs w:val="18"/>
        </w:rPr>
        <w:t>k</w:t>
      </w:r>
      <w:r w:rsidRPr="00057009">
        <w:rPr>
          <w:rFonts w:asciiTheme="majorHAnsi" w:hAnsiTheme="majorHAnsi"/>
          <w:spacing w:val="1"/>
          <w:position w:val="-1"/>
          <w:sz w:val="18"/>
          <w:szCs w:val="18"/>
        </w:rPr>
        <w:t xml:space="preserve"> </w:t>
      </w:r>
      <w:r w:rsidRPr="00057009">
        <w:rPr>
          <w:rFonts w:asciiTheme="majorHAnsi" w:hAnsiTheme="majorHAnsi"/>
          <w:position w:val="-1"/>
          <w:sz w:val="18"/>
          <w:szCs w:val="18"/>
        </w:rPr>
        <w:t>w</w:t>
      </w:r>
      <w:r w:rsidRPr="00057009">
        <w:rPr>
          <w:rFonts w:asciiTheme="majorHAnsi" w:hAnsiTheme="majorHAnsi"/>
          <w:spacing w:val="3"/>
          <w:position w:val="-1"/>
          <w:sz w:val="18"/>
          <w:szCs w:val="18"/>
        </w:rPr>
        <w:t>rapp</w:t>
      </w:r>
      <w:r w:rsidRPr="00057009">
        <w:rPr>
          <w:rFonts w:asciiTheme="majorHAnsi" w:hAnsiTheme="majorHAnsi"/>
          <w:spacing w:val="2"/>
          <w:position w:val="-1"/>
          <w:sz w:val="18"/>
          <w:szCs w:val="18"/>
        </w:rPr>
        <w:t>i</w:t>
      </w:r>
      <w:r w:rsidRPr="00057009">
        <w:rPr>
          <w:rFonts w:asciiTheme="majorHAnsi" w:hAnsiTheme="majorHAnsi"/>
          <w:spacing w:val="1"/>
          <w:position w:val="-1"/>
          <w:sz w:val="18"/>
          <w:szCs w:val="18"/>
        </w:rPr>
        <w:t>ng</w:t>
      </w:r>
      <w:r w:rsidRPr="00057009">
        <w:rPr>
          <w:rFonts w:asciiTheme="majorHAnsi" w:hAnsiTheme="majorHAnsi"/>
          <w:position w:val="-1"/>
          <w:sz w:val="18"/>
          <w:szCs w:val="18"/>
        </w:rPr>
        <w:t>,</w:t>
      </w:r>
      <w:r w:rsidRPr="00057009">
        <w:rPr>
          <w:rFonts w:asciiTheme="majorHAnsi" w:hAnsiTheme="majorHAnsi"/>
          <w:spacing w:val="-3"/>
          <w:position w:val="-1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3"/>
          <w:position w:val="-1"/>
          <w:sz w:val="18"/>
          <w:szCs w:val="18"/>
        </w:rPr>
        <w:t>bo</w:t>
      </w:r>
      <w:r w:rsidRPr="00057009">
        <w:rPr>
          <w:rFonts w:asciiTheme="majorHAnsi" w:hAnsiTheme="majorHAnsi"/>
          <w:spacing w:val="1"/>
          <w:position w:val="-1"/>
          <w:sz w:val="18"/>
          <w:szCs w:val="18"/>
        </w:rPr>
        <w:t>x</w:t>
      </w:r>
      <w:r w:rsidRPr="00057009">
        <w:rPr>
          <w:rFonts w:asciiTheme="majorHAnsi" w:hAnsiTheme="majorHAnsi"/>
          <w:spacing w:val="2"/>
          <w:position w:val="-1"/>
          <w:sz w:val="18"/>
          <w:szCs w:val="18"/>
        </w:rPr>
        <w:t>i</w:t>
      </w:r>
      <w:r w:rsidRPr="00057009">
        <w:rPr>
          <w:rFonts w:asciiTheme="majorHAnsi" w:hAnsiTheme="majorHAnsi"/>
          <w:spacing w:val="1"/>
          <w:position w:val="-1"/>
          <w:sz w:val="18"/>
          <w:szCs w:val="18"/>
        </w:rPr>
        <w:t>n</w:t>
      </w:r>
      <w:r w:rsidRPr="00057009">
        <w:rPr>
          <w:rFonts w:asciiTheme="majorHAnsi" w:hAnsiTheme="majorHAnsi"/>
          <w:position w:val="-1"/>
          <w:sz w:val="18"/>
          <w:szCs w:val="18"/>
        </w:rPr>
        <w:t>g</w:t>
      </w:r>
      <w:r w:rsidRPr="00057009">
        <w:rPr>
          <w:rFonts w:asciiTheme="majorHAnsi" w:hAnsiTheme="majorHAnsi"/>
          <w:spacing w:val="-2"/>
          <w:position w:val="-1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3"/>
          <w:position w:val="-1"/>
          <w:sz w:val="18"/>
          <w:szCs w:val="18"/>
        </w:rPr>
        <w:t>a</w:t>
      </w:r>
      <w:r w:rsidRPr="00057009">
        <w:rPr>
          <w:rFonts w:asciiTheme="majorHAnsi" w:hAnsiTheme="majorHAnsi"/>
          <w:spacing w:val="1"/>
          <w:position w:val="-1"/>
          <w:sz w:val="18"/>
          <w:szCs w:val="18"/>
        </w:rPr>
        <w:t>n</w:t>
      </w:r>
      <w:r w:rsidRPr="00057009">
        <w:rPr>
          <w:rFonts w:asciiTheme="majorHAnsi" w:hAnsiTheme="majorHAnsi"/>
          <w:position w:val="-1"/>
          <w:sz w:val="18"/>
          <w:szCs w:val="18"/>
        </w:rPr>
        <w:t>d</w:t>
      </w:r>
      <w:r w:rsidRPr="00057009">
        <w:rPr>
          <w:rFonts w:asciiTheme="majorHAnsi" w:hAnsiTheme="majorHAnsi"/>
          <w:spacing w:val="1"/>
          <w:position w:val="-1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2"/>
          <w:position w:val="-1"/>
          <w:sz w:val="18"/>
          <w:szCs w:val="18"/>
        </w:rPr>
        <w:t>l</w:t>
      </w:r>
      <w:r w:rsidRPr="00057009">
        <w:rPr>
          <w:rFonts w:asciiTheme="majorHAnsi" w:hAnsiTheme="majorHAnsi"/>
          <w:spacing w:val="3"/>
          <w:position w:val="-1"/>
          <w:sz w:val="18"/>
          <w:szCs w:val="18"/>
        </w:rPr>
        <w:t>abe</w:t>
      </w:r>
      <w:r w:rsidRPr="00057009">
        <w:rPr>
          <w:rFonts w:asciiTheme="majorHAnsi" w:hAnsiTheme="majorHAnsi"/>
          <w:spacing w:val="2"/>
          <w:position w:val="-1"/>
          <w:sz w:val="18"/>
          <w:szCs w:val="18"/>
        </w:rPr>
        <w:t>lli</w:t>
      </w:r>
      <w:r w:rsidRPr="00057009">
        <w:rPr>
          <w:rFonts w:asciiTheme="majorHAnsi" w:hAnsiTheme="majorHAnsi"/>
          <w:spacing w:val="1"/>
          <w:position w:val="-1"/>
          <w:sz w:val="18"/>
          <w:szCs w:val="18"/>
        </w:rPr>
        <w:t>n</w:t>
      </w:r>
      <w:r w:rsidRPr="00057009">
        <w:rPr>
          <w:rFonts w:asciiTheme="majorHAnsi" w:hAnsiTheme="majorHAnsi"/>
          <w:spacing w:val="9"/>
          <w:position w:val="-1"/>
          <w:sz w:val="18"/>
          <w:szCs w:val="18"/>
        </w:rPr>
        <w:t>g</w:t>
      </w:r>
      <w:r w:rsidRPr="00057009">
        <w:rPr>
          <w:rFonts w:asciiTheme="majorHAnsi" w:hAnsiTheme="majorHAnsi"/>
          <w:position w:val="-1"/>
          <w:sz w:val="18"/>
          <w:szCs w:val="18"/>
        </w:rPr>
        <w:t>.</w:t>
      </w:r>
    </w:p>
    <w:p w14:paraId="6A6A82C2" w14:textId="77777777" w:rsidR="00102A7E" w:rsidRPr="00057009" w:rsidRDefault="00057009">
      <w:pPr>
        <w:spacing w:before="1" w:line="467" w:lineRule="auto"/>
        <w:ind w:right="2593"/>
        <w:rPr>
          <w:rFonts w:asciiTheme="majorHAnsi" w:hAnsiTheme="majorHAnsi"/>
          <w:sz w:val="18"/>
          <w:szCs w:val="18"/>
        </w:rPr>
      </w:pPr>
      <w:r w:rsidRPr="00057009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</w:t>
      </w:r>
      <w:r w:rsidRPr="00057009">
        <w:rPr>
          <w:rFonts w:asciiTheme="majorHAnsi" w:eastAsia="Segoe MDL2 Assets" w:hAnsiTheme="majorHAnsi" w:cs="Segoe MDL2 Assets"/>
          <w:spacing w:val="5"/>
          <w:w w:val="45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1"/>
          <w:sz w:val="18"/>
          <w:szCs w:val="18"/>
        </w:rPr>
        <w:t>C</w:t>
      </w:r>
      <w:r w:rsidRPr="00057009">
        <w:rPr>
          <w:rFonts w:asciiTheme="majorHAnsi" w:hAnsiTheme="majorHAnsi"/>
          <w:spacing w:val="6"/>
          <w:sz w:val="18"/>
          <w:szCs w:val="18"/>
        </w:rPr>
        <w:t>o</w:t>
      </w:r>
      <w:r w:rsidRPr="00057009">
        <w:rPr>
          <w:rFonts w:asciiTheme="majorHAnsi" w:hAnsiTheme="majorHAnsi"/>
          <w:spacing w:val="-1"/>
          <w:sz w:val="18"/>
          <w:szCs w:val="18"/>
        </w:rPr>
        <w:t>m</w:t>
      </w:r>
      <w:r w:rsidRPr="00057009">
        <w:rPr>
          <w:rFonts w:asciiTheme="majorHAnsi" w:hAnsiTheme="majorHAnsi"/>
          <w:spacing w:val="3"/>
          <w:sz w:val="18"/>
          <w:szCs w:val="18"/>
        </w:rPr>
        <w:t>p</w:t>
      </w:r>
      <w:r w:rsidRPr="00057009">
        <w:rPr>
          <w:rFonts w:asciiTheme="majorHAnsi" w:hAnsiTheme="majorHAnsi"/>
          <w:spacing w:val="2"/>
          <w:sz w:val="18"/>
          <w:szCs w:val="18"/>
        </w:rPr>
        <w:t>l</w:t>
      </w:r>
      <w:r w:rsidRPr="00057009">
        <w:rPr>
          <w:rFonts w:asciiTheme="majorHAnsi" w:hAnsiTheme="majorHAnsi"/>
          <w:spacing w:val="3"/>
          <w:sz w:val="18"/>
          <w:szCs w:val="18"/>
        </w:rPr>
        <w:t>e</w:t>
      </w:r>
      <w:r w:rsidRPr="00057009">
        <w:rPr>
          <w:rFonts w:asciiTheme="majorHAnsi" w:hAnsiTheme="majorHAnsi"/>
          <w:spacing w:val="2"/>
          <w:sz w:val="18"/>
          <w:szCs w:val="18"/>
        </w:rPr>
        <w:t>ti</w:t>
      </w:r>
      <w:r w:rsidRPr="00057009">
        <w:rPr>
          <w:rFonts w:asciiTheme="majorHAnsi" w:hAnsiTheme="majorHAnsi"/>
          <w:spacing w:val="1"/>
          <w:sz w:val="18"/>
          <w:szCs w:val="18"/>
        </w:rPr>
        <w:t>n</w:t>
      </w:r>
      <w:r w:rsidRPr="00057009">
        <w:rPr>
          <w:rFonts w:asciiTheme="majorHAnsi" w:hAnsiTheme="majorHAnsi"/>
          <w:sz w:val="18"/>
          <w:szCs w:val="18"/>
        </w:rPr>
        <w:t>g</w:t>
      </w:r>
      <w:r w:rsidRPr="00057009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3"/>
          <w:sz w:val="18"/>
          <w:szCs w:val="18"/>
        </w:rPr>
        <w:t>da</w:t>
      </w:r>
      <w:r w:rsidRPr="00057009">
        <w:rPr>
          <w:rFonts w:asciiTheme="majorHAnsi" w:hAnsiTheme="majorHAnsi"/>
          <w:spacing w:val="2"/>
          <w:sz w:val="18"/>
          <w:szCs w:val="18"/>
        </w:rPr>
        <w:t>il</w:t>
      </w:r>
      <w:r w:rsidRPr="00057009">
        <w:rPr>
          <w:rFonts w:asciiTheme="majorHAnsi" w:hAnsiTheme="majorHAnsi"/>
          <w:sz w:val="18"/>
          <w:szCs w:val="18"/>
        </w:rPr>
        <w:t>y</w:t>
      </w:r>
      <w:r w:rsidRPr="00057009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2"/>
          <w:sz w:val="18"/>
          <w:szCs w:val="18"/>
        </w:rPr>
        <w:t>l</w:t>
      </w:r>
      <w:r w:rsidRPr="00057009">
        <w:rPr>
          <w:rFonts w:asciiTheme="majorHAnsi" w:hAnsiTheme="majorHAnsi"/>
          <w:spacing w:val="3"/>
          <w:sz w:val="18"/>
          <w:szCs w:val="18"/>
        </w:rPr>
        <w:t>o</w:t>
      </w:r>
      <w:r w:rsidRPr="00057009">
        <w:rPr>
          <w:rFonts w:asciiTheme="majorHAnsi" w:hAnsiTheme="majorHAnsi"/>
          <w:spacing w:val="1"/>
          <w:sz w:val="18"/>
          <w:szCs w:val="18"/>
        </w:rPr>
        <w:t>g</w:t>
      </w:r>
      <w:r w:rsidRPr="00057009">
        <w:rPr>
          <w:rFonts w:asciiTheme="majorHAnsi" w:hAnsiTheme="majorHAnsi"/>
          <w:sz w:val="18"/>
          <w:szCs w:val="18"/>
        </w:rPr>
        <w:t>s</w:t>
      </w:r>
      <w:r w:rsidRPr="00057009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3"/>
          <w:sz w:val="18"/>
          <w:szCs w:val="18"/>
        </w:rPr>
        <w:t>a</w:t>
      </w:r>
      <w:r w:rsidRPr="00057009">
        <w:rPr>
          <w:rFonts w:asciiTheme="majorHAnsi" w:hAnsiTheme="majorHAnsi"/>
          <w:spacing w:val="1"/>
          <w:sz w:val="18"/>
          <w:szCs w:val="18"/>
        </w:rPr>
        <w:t>n</w:t>
      </w:r>
      <w:r w:rsidRPr="00057009">
        <w:rPr>
          <w:rFonts w:asciiTheme="majorHAnsi" w:hAnsiTheme="majorHAnsi"/>
          <w:sz w:val="18"/>
          <w:szCs w:val="18"/>
        </w:rPr>
        <w:t>d</w:t>
      </w:r>
      <w:r w:rsidRPr="00057009">
        <w:rPr>
          <w:rFonts w:asciiTheme="majorHAnsi" w:hAnsiTheme="majorHAnsi"/>
          <w:spacing w:val="3"/>
          <w:sz w:val="18"/>
          <w:szCs w:val="18"/>
        </w:rPr>
        <w:t xml:space="preserve"> a</w:t>
      </w:r>
      <w:r w:rsidRPr="00057009">
        <w:rPr>
          <w:rFonts w:asciiTheme="majorHAnsi" w:hAnsiTheme="majorHAnsi"/>
          <w:spacing w:val="2"/>
          <w:sz w:val="18"/>
          <w:szCs w:val="18"/>
        </w:rPr>
        <w:t>l</w:t>
      </w:r>
      <w:r w:rsidRPr="00057009">
        <w:rPr>
          <w:rFonts w:asciiTheme="majorHAnsi" w:hAnsiTheme="majorHAnsi"/>
          <w:sz w:val="18"/>
          <w:szCs w:val="18"/>
        </w:rPr>
        <w:t>l</w:t>
      </w:r>
      <w:r w:rsidRPr="00057009">
        <w:rPr>
          <w:rFonts w:asciiTheme="majorHAnsi" w:hAnsiTheme="majorHAnsi"/>
          <w:spacing w:val="3"/>
          <w:sz w:val="18"/>
          <w:szCs w:val="18"/>
        </w:rPr>
        <w:t xml:space="preserve"> req</w:t>
      </w:r>
      <w:r w:rsidRPr="00057009">
        <w:rPr>
          <w:rFonts w:asciiTheme="majorHAnsi" w:hAnsiTheme="majorHAnsi"/>
          <w:spacing w:val="1"/>
          <w:sz w:val="18"/>
          <w:szCs w:val="18"/>
        </w:rPr>
        <w:t>u</w:t>
      </w:r>
      <w:r w:rsidRPr="00057009">
        <w:rPr>
          <w:rFonts w:asciiTheme="majorHAnsi" w:hAnsiTheme="majorHAnsi"/>
          <w:spacing w:val="2"/>
          <w:sz w:val="18"/>
          <w:szCs w:val="18"/>
        </w:rPr>
        <w:t>i</w:t>
      </w:r>
      <w:r w:rsidRPr="00057009">
        <w:rPr>
          <w:rFonts w:asciiTheme="majorHAnsi" w:hAnsiTheme="majorHAnsi"/>
          <w:spacing w:val="1"/>
          <w:sz w:val="18"/>
          <w:szCs w:val="18"/>
        </w:rPr>
        <w:t>r</w:t>
      </w:r>
      <w:r w:rsidRPr="00057009">
        <w:rPr>
          <w:rFonts w:asciiTheme="majorHAnsi" w:hAnsiTheme="majorHAnsi"/>
          <w:spacing w:val="3"/>
          <w:sz w:val="18"/>
          <w:szCs w:val="18"/>
        </w:rPr>
        <w:t>e</w:t>
      </w:r>
      <w:r w:rsidRPr="00057009">
        <w:rPr>
          <w:rFonts w:asciiTheme="majorHAnsi" w:hAnsiTheme="majorHAnsi"/>
          <w:sz w:val="18"/>
          <w:szCs w:val="18"/>
        </w:rPr>
        <w:t>d</w:t>
      </w:r>
      <w:r w:rsidRPr="00057009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3"/>
          <w:sz w:val="18"/>
          <w:szCs w:val="18"/>
        </w:rPr>
        <w:t>p</w:t>
      </w:r>
      <w:r w:rsidRPr="00057009">
        <w:rPr>
          <w:rFonts w:asciiTheme="majorHAnsi" w:hAnsiTheme="majorHAnsi"/>
          <w:sz w:val="18"/>
          <w:szCs w:val="18"/>
        </w:rPr>
        <w:t>a</w:t>
      </w:r>
      <w:r w:rsidRPr="00057009">
        <w:rPr>
          <w:rFonts w:asciiTheme="majorHAnsi" w:hAnsiTheme="majorHAnsi"/>
          <w:spacing w:val="4"/>
          <w:sz w:val="18"/>
          <w:szCs w:val="18"/>
        </w:rPr>
        <w:t>p</w:t>
      </w:r>
      <w:r w:rsidRPr="00057009">
        <w:rPr>
          <w:rFonts w:asciiTheme="majorHAnsi" w:hAnsiTheme="majorHAnsi"/>
          <w:spacing w:val="3"/>
          <w:sz w:val="18"/>
          <w:szCs w:val="18"/>
        </w:rPr>
        <w:t>er</w:t>
      </w:r>
      <w:r w:rsidRPr="00057009">
        <w:rPr>
          <w:rFonts w:asciiTheme="majorHAnsi" w:hAnsiTheme="majorHAnsi"/>
          <w:spacing w:val="-2"/>
          <w:sz w:val="18"/>
          <w:szCs w:val="18"/>
        </w:rPr>
        <w:t>w</w:t>
      </w:r>
      <w:r w:rsidRPr="00057009">
        <w:rPr>
          <w:rFonts w:asciiTheme="majorHAnsi" w:hAnsiTheme="majorHAnsi"/>
          <w:spacing w:val="3"/>
          <w:sz w:val="18"/>
          <w:szCs w:val="18"/>
        </w:rPr>
        <w:t>or</w:t>
      </w:r>
      <w:r w:rsidRPr="00057009">
        <w:rPr>
          <w:rFonts w:asciiTheme="majorHAnsi" w:hAnsiTheme="majorHAnsi"/>
          <w:spacing w:val="1"/>
          <w:sz w:val="18"/>
          <w:szCs w:val="18"/>
        </w:rPr>
        <w:t>k</w:t>
      </w:r>
      <w:r w:rsidRPr="00057009">
        <w:rPr>
          <w:rFonts w:asciiTheme="majorHAnsi" w:hAnsiTheme="majorHAnsi"/>
          <w:sz w:val="18"/>
          <w:szCs w:val="18"/>
        </w:rPr>
        <w:t xml:space="preserve">. </w:t>
      </w:r>
      <w:r w:rsidRPr="00057009">
        <w:rPr>
          <w:rFonts w:asciiTheme="majorHAnsi" w:hAnsiTheme="majorHAnsi"/>
          <w:b/>
          <w:bCs/>
          <w:spacing w:val="2"/>
          <w:sz w:val="18"/>
          <w:szCs w:val="18"/>
        </w:rPr>
        <w:t>K</w:t>
      </w:r>
      <w:r w:rsidRPr="00057009">
        <w:rPr>
          <w:rFonts w:asciiTheme="majorHAnsi" w:hAnsiTheme="majorHAnsi"/>
          <w:b/>
          <w:bCs/>
          <w:spacing w:val="3"/>
          <w:sz w:val="18"/>
          <w:szCs w:val="18"/>
        </w:rPr>
        <w:t>E</w:t>
      </w:r>
      <w:r w:rsidRPr="00057009">
        <w:rPr>
          <w:rFonts w:asciiTheme="majorHAnsi" w:hAnsiTheme="majorHAnsi"/>
          <w:b/>
          <w:bCs/>
          <w:sz w:val="18"/>
          <w:szCs w:val="18"/>
        </w:rPr>
        <w:t>Y</w:t>
      </w:r>
      <w:r w:rsidRPr="00057009">
        <w:rPr>
          <w:rFonts w:asciiTheme="majorHAnsi" w:hAnsiTheme="majorHAnsi"/>
          <w:b/>
          <w:bCs/>
          <w:spacing w:val="-6"/>
          <w:sz w:val="18"/>
          <w:szCs w:val="18"/>
        </w:rPr>
        <w:t xml:space="preserve"> </w:t>
      </w:r>
      <w:r w:rsidRPr="00057009">
        <w:rPr>
          <w:rFonts w:asciiTheme="majorHAnsi" w:hAnsiTheme="majorHAnsi"/>
          <w:b/>
          <w:bCs/>
          <w:spacing w:val="1"/>
          <w:sz w:val="18"/>
          <w:szCs w:val="18"/>
        </w:rPr>
        <w:t>C</w:t>
      </w:r>
      <w:r w:rsidRPr="00057009">
        <w:rPr>
          <w:rFonts w:asciiTheme="majorHAnsi" w:hAnsiTheme="majorHAnsi"/>
          <w:b/>
          <w:bCs/>
          <w:spacing w:val="2"/>
          <w:sz w:val="18"/>
          <w:szCs w:val="18"/>
        </w:rPr>
        <w:t>O</w:t>
      </w:r>
      <w:r w:rsidRPr="00057009">
        <w:rPr>
          <w:rFonts w:asciiTheme="majorHAnsi" w:hAnsiTheme="majorHAnsi"/>
          <w:b/>
          <w:bCs/>
          <w:spacing w:val="3"/>
          <w:sz w:val="18"/>
          <w:szCs w:val="18"/>
        </w:rPr>
        <w:t>M</w:t>
      </w:r>
      <w:r w:rsidRPr="00057009">
        <w:rPr>
          <w:rFonts w:asciiTheme="majorHAnsi" w:hAnsiTheme="majorHAnsi"/>
          <w:b/>
          <w:bCs/>
          <w:spacing w:val="4"/>
          <w:sz w:val="18"/>
          <w:szCs w:val="18"/>
        </w:rPr>
        <w:t>P</w:t>
      </w:r>
      <w:r w:rsidRPr="00057009">
        <w:rPr>
          <w:rFonts w:asciiTheme="majorHAnsi" w:hAnsiTheme="majorHAnsi"/>
          <w:b/>
          <w:bCs/>
          <w:sz w:val="18"/>
          <w:szCs w:val="18"/>
        </w:rPr>
        <w:t>E</w:t>
      </w:r>
      <w:r w:rsidRPr="00057009">
        <w:rPr>
          <w:rFonts w:asciiTheme="majorHAnsi" w:hAnsiTheme="majorHAnsi"/>
          <w:b/>
          <w:bCs/>
          <w:spacing w:val="3"/>
          <w:sz w:val="18"/>
          <w:szCs w:val="18"/>
        </w:rPr>
        <w:t>TE</w:t>
      </w:r>
      <w:r w:rsidRPr="00057009">
        <w:rPr>
          <w:rFonts w:asciiTheme="majorHAnsi" w:hAnsiTheme="majorHAnsi"/>
          <w:b/>
          <w:bCs/>
          <w:spacing w:val="2"/>
          <w:sz w:val="18"/>
          <w:szCs w:val="18"/>
        </w:rPr>
        <w:t>N</w:t>
      </w:r>
      <w:r w:rsidRPr="00057009">
        <w:rPr>
          <w:rFonts w:asciiTheme="majorHAnsi" w:hAnsiTheme="majorHAnsi"/>
          <w:b/>
          <w:bCs/>
          <w:spacing w:val="1"/>
          <w:sz w:val="18"/>
          <w:szCs w:val="18"/>
        </w:rPr>
        <w:t>C</w:t>
      </w:r>
      <w:r w:rsidRPr="00057009">
        <w:rPr>
          <w:rFonts w:asciiTheme="majorHAnsi" w:hAnsiTheme="majorHAnsi"/>
          <w:b/>
          <w:bCs/>
          <w:spacing w:val="3"/>
          <w:sz w:val="18"/>
          <w:szCs w:val="18"/>
        </w:rPr>
        <w:t>IE</w:t>
      </w:r>
      <w:r w:rsidRPr="00057009">
        <w:rPr>
          <w:rFonts w:asciiTheme="majorHAnsi" w:hAnsiTheme="majorHAnsi"/>
          <w:b/>
          <w:bCs/>
          <w:sz w:val="18"/>
          <w:szCs w:val="18"/>
        </w:rPr>
        <w:t>S</w:t>
      </w:r>
    </w:p>
    <w:p w14:paraId="132738E7" w14:textId="77777777" w:rsidR="00102A7E" w:rsidRPr="00057009" w:rsidRDefault="00057009">
      <w:pPr>
        <w:spacing w:before="19"/>
        <w:rPr>
          <w:rFonts w:asciiTheme="majorHAnsi" w:hAnsiTheme="majorHAnsi"/>
          <w:sz w:val="18"/>
          <w:szCs w:val="18"/>
        </w:rPr>
      </w:pPr>
      <w:r w:rsidRPr="00057009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</w:t>
      </w:r>
      <w:r w:rsidRPr="00057009">
        <w:rPr>
          <w:rFonts w:asciiTheme="majorHAnsi" w:eastAsia="Segoe MDL2 Assets" w:hAnsiTheme="majorHAnsi" w:cs="Segoe MDL2 Assets"/>
          <w:spacing w:val="5"/>
          <w:w w:val="45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3"/>
          <w:sz w:val="18"/>
          <w:szCs w:val="18"/>
        </w:rPr>
        <w:t>Treat</w:t>
      </w:r>
      <w:r w:rsidRPr="00057009">
        <w:rPr>
          <w:rFonts w:asciiTheme="majorHAnsi" w:hAnsiTheme="majorHAnsi"/>
          <w:spacing w:val="2"/>
          <w:sz w:val="18"/>
          <w:szCs w:val="18"/>
        </w:rPr>
        <w:t>i</w:t>
      </w:r>
      <w:r w:rsidRPr="00057009">
        <w:rPr>
          <w:rFonts w:asciiTheme="majorHAnsi" w:hAnsiTheme="majorHAnsi"/>
          <w:spacing w:val="1"/>
          <w:sz w:val="18"/>
          <w:szCs w:val="18"/>
        </w:rPr>
        <w:t>n</w:t>
      </w:r>
      <w:r w:rsidRPr="00057009">
        <w:rPr>
          <w:rFonts w:asciiTheme="majorHAnsi" w:hAnsiTheme="majorHAnsi"/>
          <w:sz w:val="18"/>
          <w:szCs w:val="18"/>
        </w:rPr>
        <w:t>g</w:t>
      </w:r>
      <w:r w:rsidRPr="00057009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3"/>
          <w:sz w:val="18"/>
          <w:szCs w:val="18"/>
        </w:rPr>
        <w:t>o</w:t>
      </w:r>
      <w:r w:rsidRPr="00057009">
        <w:rPr>
          <w:rFonts w:asciiTheme="majorHAnsi" w:hAnsiTheme="majorHAnsi"/>
          <w:spacing w:val="2"/>
          <w:sz w:val="18"/>
          <w:szCs w:val="18"/>
        </w:rPr>
        <w:t>t</w:t>
      </w:r>
      <w:r w:rsidRPr="00057009">
        <w:rPr>
          <w:rFonts w:asciiTheme="majorHAnsi" w:hAnsiTheme="majorHAnsi"/>
          <w:spacing w:val="1"/>
          <w:sz w:val="18"/>
          <w:szCs w:val="18"/>
        </w:rPr>
        <w:t>h</w:t>
      </w:r>
      <w:r w:rsidRPr="00057009">
        <w:rPr>
          <w:rFonts w:asciiTheme="majorHAnsi" w:hAnsiTheme="majorHAnsi"/>
          <w:spacing w:val="3"/>
          <w:sz w:val="18"/>
          <w:szCs w:val="18"/>
        </w:rPr>
        <w:t>e</w:t>
      </w:r>
      <w:r w:rsidRPr="00057009">
        <w:rPr>
          <w:rFonts w:asciiTheme="majorHAnsi" w:hAnsiTheme="majorHAnsi"/>
          <w:sz w:val="18"/>
          <w:szCs w:val="18"/>
        </w:rPr>
        <w:t>r</w:t>
      </w:r>
      <w:r w:rsidRPr="00057009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057009">
        <w:rPr>
          <w:rFonts w:asciiTheme="majorHAnsi" w:hAnsiTheme="majorHAnsi"/>
          <w:sz w:val="18"/>
          <w:szCs w:val="18"/>
        </w:rPr>
        <w:t>c</w:t>
      </w:r>
      <w:r w:rsidRPr="00057009">
        <w:rPr>
          <w:rFonts w:asciiTheme="majorHAnsi" w:hAnsiTheme="majorHAnsi"/>
          <w:spacing w:val="4"/>
          <w:sz w:val="18"/>
          <w:szCs w:val="18"/>
        </w:rPr>
        <w:t>o</w:t>
      </w:r>
      <w:r w:rsidRPr="00057009">
        <w:rPr>
          <w:rFonts w:asciiTheme="majorHAnsi" w:hAnsiTheme="majorHAnsi"/>
          <w:spacing w:val="2"/>
          <w:sz w:val="18"/>
          <w:szCs w:val="18"/>
        </w:rPr>
        <w:t>ll</w:t>
      </w:r>
      <w:r w:rsidRPr="00057009">
        <w:rPr>
          <w:rFonts w:asciiTheme="majorHAnsi" w:hAnsiTheme="majorHAnsi"/>
          <w:spacing w:val="3"/>
          <w:sz w:val="18"/>
          <w:szCs w:val="18"/>
        </w:rPr>
        <w:t>ea</w:t>
      </w:r>
      <w:r w:rsidRPr="00057009">
        <w:rPr>
          <w:rFonts w:asciiTheme="majorHAnsi" w:hAnsiTheme="majorHAnsi"/>
          <w:spacing w:val="1"/>
          <w:sz w:val="18"/>
          <w:szCs w:val="18"/>
        </w:rPr>
        <w:t>gu</w:t>
      </w:r>
      <w:r w:rsidRPr="00057009">
        <w:rPr>
          <w:rFonts w:asciiTheme="majorHAnsi" w:hAnsiTheme="majorHAnsi"/>
          <w:spacing w:val="3"/>
          <w:sz w:val="18"/>
          <w:szCs w:val="18"/>
        </w:rPr>
        <w:t>e</w:t>
      </w:r>
      <w:r w:rsidRPr="00057009">
        <w:rPr>
          <w:rFonts w:asciiTheme="majorHAnsi" w:hAnsiTheme="majorHAnsi"/>
          <w:sz w:val="18"/>
          <w:szCs w:val="18"/>
        </w:rPr>
        <w:t>s</w:t>
      </w:r>
      <w:r w:rsidRPr="00057009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-2"/>
          <w:sz w:val="18"/>
          <w:szCs w:val="18"/>
        </w:rPr>
        <w:t>w</w:t>
      </w:r>
      <w:r w:rsidRPr="00057009">
        <w:rPr>
          <w:rFonts w:asciiTheme="majorHAnsi" w:hAnsiTheme="majorHAnsi"/>
          <w:spacing w:val="2"/>
          <w:sz w:val="18"/>
          <w:szCs w:val="18"/>
        </w:rPr>
        <w:t>i</w:t>
      </w:r>
      <w:r w:rsidRPr="00057009">
        <w:rPr>
          <w:rFonts w:asciiTheme="majorHAnsi" w:hAnsiTheme="majorHAnsi"/>
          <w:spacing w:val="4"/>
          <w:sz w:val="18"/>
          <w:szCs w:val="18"/>
        </w:rPr>
        <w:t>t</w:t>
      </w:r>
      <w:r w:rsidRPr="00057009">
        <w:rPr>
          <w:rFonts w:asciiTheme="majorHAnsi" w:hAnsiTheme="majorHAnsi"/>
          <w:sz w:val="18"/>
          <w:szCs w:val="18"/>
        </w:rPr>
        <w:t xml:space="preserve">h </w:t>
      </w:r>
      <w:r w:rsidRPr="00057009">
        <w:rPr>
          <w:rFonts w:asciiTheme="majorHAnsi" w:hAnsiTheme="majorHAnsi"/>
          <w:spacing w:val="3"/>
          <w:sz w:val="18"/>
          <w:szCs w:val="18"/>
        </w:rPr>
        <w:t>d</w:t>
      </w:r>
      <w:r w:rsidRPr="00057009">
        <w:rPr>
          <w:rFonts w:asciiTheme="majorHAnsi" w:hAnsiTheme="majorHAnsi"/>
          <w:spacing w:val="2"/>
          <w:sz w:val="18"/>
          <w:szCs w:val="18"/>
        </w:rPr>
        <w:t>i</w:t>
      </w:r>
      <w:r w:rsidRPr="00057009">
        <w:rPr>
          <w:rFonts w:asciiTheme="majorHAnsi" w:hAnsiTheme="majorHAnsi"/>
          <w:spacing w:val="1"/>
          <w:sz w:val="18"/>
          <w:szCs w:val="18"/>
        </w:rPr>
        <w:t>gn</w:t>
      </w:r>
      <w:r w:rsidRPr="00057009">
        <w:rPr>
          <w:rFonts w:asciiTheme="majorHAnsi" w:hAnsiTheme="majorHAnsi"/>
          <w:spacing w:val="2"/>
          <w:sz w:val="18"/>
          <w:szCs w:val="18"/>
        </w:rPr>
        <w:t>i</w:t>
      </w:r>
      <w:r w:rsidRPr="00057009">
        <w:rPr>
          <w:rFonts w:asciiTheme="majorHAnsi" w:hAnsiTheme="majorHAnsi"/>
          <w:spacing w:val="4"/>
          <w:sz w:val="18"/>
          <w:szCs w:val="18"/>
        </w:rPr>
        <w:t>t</w:t>
      </w:r>
      <w:r w:rsidRPr="00057009">
        <w:rPr>
          <w:rFonts w:asciiTheme="majorHAnsi" w:hAnsiTheme="majorHAnsi"/>
          <w:sz w:val="18"/>
          <w:szCs w:val="18"/>
        </w:rPr>
        <w:t>y</w:t>
      </w:r>
      <w:r w:rsidRPr="00057009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3"/>
          <w:sz w:val="18"/>
          <w:szCs w:val="18"/>
        </w:rPr>
        <w:t>a</w:t>
      </w:r>
      <w:r w:rsidRPr="00057009">
        <w:rPr>
          <w:rFonts w:asciiTheme="majorHAnsi" w:hAnsiTheme="majorHAnsi"/>
          <w:spacing w:val="1"/>
          <w:sz w:val="18"/>
          <w:szCs w:val="18"/>
        </w:rPr>
        <w:t>n</w:t>
      </w:r>
      <w:r w:rsidRPr="00057009">
        <w:rPr>
          <w:rFonts w:asciiTheme="majorHAnsi" w:hAnsiTheme="majorHAnsi"/>
          <w:sz w:val="18"/>
          <w:szCs w:val="18"/>
        </w:rPr>
        <w:t>d</w:t>
      </w:r>
      <w:r w:rsidRPr="00057009">
        <w:rPr>
          <w:rFonts w:asciiTheme="majorHAnsi" w:hAnsiTheme="majorHAnsi"/>
          <w:spacing w:val="3"/>
          <w:sz w:val="18"/>
          <w:szCs w:val="18"/>
        </w:rPr>
        <w:t xml:space="preserve"> re</w:t>
      </w:r>
      <w:r w:rsidRPr="00057009">
        <w:rPr>
          <w:rFonts w:asciiTheme="majorHAnsi" w:hAnsiTheme="majorHAnsi"/>
          <w:spacing w:val="2"/>
          <w:sz w:val="18"/>
          <w:szCs w:val="18"/>
        </w:rPr>
        <w:t>s</w:t>
      </w:r>
      <w:r w:rsidRPr="00057009">
        <w:rPr>
          <w:rFonts w:asciiTheme="majorHAnsi" w:hAnsiTheme="majorHAnsi"/>
          <w:spacing w:val="3"/>
          <w:sz w:val="18"/>
          <w:szCs w:val="18"/>
        </w:rPr>
        <w:t>pec</w:t>
      </w:r>
      <w:r w:rsidRPr="00057009">
        <w:rPr>
          <w:rFonts w:asciiTheme="majorHAnsi" w:hAnsiTheme="majorHAnsi"/>
          <w:spacing w:val="10"/>
          <w:sz w:val="18"/>
          <w:szCs w:val="18"/>
        </w:rPr>
        <w:t>t</w:t>
      </w:r>
      <w:r w:rsidRPr="00057009">
        <w:rPr>
          <w:rFonts w:asciiTheme="majorHAnsi" w:hAnsiTheme="majorHAnsi"/>
          <w:sz w:val="18"/>
          <w:szCs w:val="18"/>
        </w:rPr>
        <w:t>.</w:t>
      </w:r>
    </w:p>
    <w:p w14:paraId="62BEAE7D" w14:textId="77777777" w:rsidR="00102A7E" w:rsidRPr="00057009" w:rsidRDefault="00057009">
      <w:pPr>
        <w:spacing w:before="1"/>
        <w:rPr>
          <w:rFonts w:asciiTheme="majorHAnsi" w:hAnsiTheme="majorHAnsi"/>
          <w:sz w:val="18"/>
          <w:szCs w:val="18"/>
        </w:rPr>
      </w:pPr>
      <w:r w:rsidRPr="00057009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</w:t>
      </w:r>
      <w:r w:rsidRPr="00057009">
        <w:rPr>
          <w:rFonts w:asciiTheme="majorHAnsi" w:eastAsia="Segoe MDL2 Assets" w:hAnsiTheme="majorHAnsi" w:cs="Segoe MDL2 Assets"/>
          <w:spacing w:val="5"/>
          <w:w w:val="45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5"/>
          <w:sz w:val="18"/>
          <w:szCs w:val="18"/>
        </w:rPr>
        <w:t>Or</w:t>
      </w:r>
      <w:r w:rsidRPr="00057009">
        <w:rPr>
          <w:rFonts w:asciiTheme="majorHAnsi" w:hAnsiTheme="majorHAnsi"/>
          <w:spacing w:val="3"/>
          <w:sz w:val="18"/>
          <w:szCs w:val="18"/>
        </w:rPr>
        <w:t>g</w:t>
      </w:r>
      <w:r w:rsidRPr="00057009">
        <w:rPr>
          <w:rFonts w:asciiTheme="majorHAnsi" w:hAnsiTheme="majorHAnsi"/>
          <w:spacing w:val="5"/>
          <w:sz w:val="18"/>
          <w:szCs w:val="18"/>
        </w:rPr>
        <w:t>a</w:t>
      </w:r>
      <w:r w:rsidRPr="00057009">
        <w:rPr>
          <w:rFonts w:asciiTheme="majorHAnsi" w:hAnsiTheme="majorHAnsi"/>
          <w:spacing w:val="3"/>
          <w:sz w:val="18"/>
          <w:szCs w:val="18"/>
        </w:rPr>
        <w:t>n</w:t>
      </w:r>
      <w:r w:rsidRPr="00057009">
        <w:rPr>
          <w:rFonts w:asciiTheme="majorHAnsi" w:hAnsiTheme="majorHAnsi"/>
          <w:spacing w:val="4"/>
          <w:sz w:val="18"/>
          <w:szCs w:val="18"/>
        </w:rPr>
        <w:t>is</w:t>
      </w:r>
      <w:r w:rsidRPr="00057009">
        <w:rPr>
          <w:rFonts w:asciiTheme="majorHAnsi" w:hAnsiTheme="majorHAnsi"/>
          <w:spacing w:val="5"/>
          <w:sz w:val="18"/>
          <w:szCs w:val="18"/>
        </w:rPr>
        <w:t>e</w:t>
      </w:r>
      <w:r w:rsidRPr="00057009">
        <w:rPr>
          <w:rFonts w:asciiTheme="majorHAnsi" w:hAnsiTheme="majorHAnsi"/>
          <w:sz w:val="18"/>
          <w:szCs w:val="18"/>
        </w:rPr>
        <w:t xml:space="preserve">d </w:t>
      </w:r>
      <w:r w:rsidRPr="00057009">
        <w:rPr>
          <w:rFonts w:asciiTheme="majorHAnsi" w:hAnsiTheme="majorHAnsi"/>
          <w:spacing w:val="5"/>
          <w:sz w:val="18"/>
          <w:szCs w:val="18"/>
        </w:rPr>
        <w:t>a</w:t>
      </w:r>
      <w:r w:rsidRPr="00057009">
        <w:rPr>
          <w:rFonts w:asciiTheme="majorHAnsi" w:hAnsiTheme="majorHAnsi"/>
          <w:spacing w:val="1"/>
          <w:sz w:val="18"/>
          <w:szCs w:val="18"/>
        </w:rPr>
        <w:t>n</w:t>
      </w:r>
      <w:r w:rsidRPr="00057009">
        <w:rPr>
          <w:rFonts w:asciiTheme="majorHAnsi" w:hAnsiTheme="majorHAnsi"/>
          <w:sz w:val="18"/>
          <w:szCs w:val="18"/>
        </w:rPr>
        <w:t>d</w:t>
      </w:r>
      <w:r w:rsidRPr="00057009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1"/>
          <w:sz w:val="18"/>
          <w:szCs w:val="18"/>
        </w:rPr>
        <w:t>m</w:t>
      </w:r>
      <w:r w:rsidRPr="00057009">
        <w:rPr>
          <w:rFonts w:asciiTheme="majorHAnsi" w:hAnsiTheme="majorHAnsi"/>
          <w:spacing w:val="5"/>
          <w:sz w:val="18"/>
          <w:szCs w:val="18"/>
        </w:rPr>
        <w:t>e</w:t>
      </w:r>
      <w:r w:rsidRPr="00057009">
        <w:rPr>
          <w:rFonts w:asciiTheme="majorHAnsi" w:hAnsiTheme="majorHAnsi"/>
          <w:spacing w:val="4"/>
          <w:sz w:val="18"/>
          <w:szCs w:val="18"/>
        </w:rPr>
        <w:t>t</w:t>
      </w:r>
      <w:r w:rsidRPr="00057009">
        <w:rPr>
          <w:rFonts w:asciiTheme="majorHAnsi" w:hAnsiTheme="majorHAnsi"/>
          <w:spacing w:val="3"/>
          <w:sz w:val="18"/>
          <w:szCs w:val="18"/>
        </w:rPr>
        <w:t>h</w:t>
      </w:r>
      <w:r w:rsidRPr="00057009">
        <w:rPr>
          <w:rFonts w:asciiTheme="majorHAnsi" w:hAnsiTheme="majorHAnsi"/>
          <w:spacing w:val="6"/>
          <w:sz w:val="18"/>
          <w:szCs w:val="18"/>
        </w:rPr>
        <w:t>od</w:t>
      </w:r>
      <w:r w:rsidRPr="00057009">
        <w:rPr>
          <w:rFonts w:asciiTheme="majorHAnsi" w:hAnsiTheme="majorHAnsi"/>
          <w:spacing w:val="2"/>
          <w:sz w:val="18"/>
          <w:szCs w:val="18"/>
        </w:rPr>
        <w:t>i</w:t>
      </w:r>
      <w:r w:rsidRPr="00057009">
        <w:rPr>
          <w:rFonts w:asciiTheme="majorHAnsi" w:hAnsiTheme="majorHAnsi"/>
          <w:spacing w:val="5"/>
          <w:sz w:val="18"/>
          <w:szCs w:val="18"/>
        </w:rPr>
        <w:t>ca</w:t>
      </w:r>
      <w:r w:rsidRPr="00057009">
        <w:rPr>
          <w:rFonts w:asciiTheme="majorHAnsi" w:hAnsiTheme="majorHAnsi"/>
          <w:spacing w:val="7"/>
          <w:sz w:val="18"/>
          <w:szCs w:val="18"/>
        </w:rPr>
        <w:t>l</w:t>
      </w:r>
      <w:r w:rsidRPr="00057009">
        <w:rPr>
          <w:rFonts w:asciiTheme="majorHAnsi" w:hAnsiTheme="majorHAnsi"/>
          <w:sz w:val="18"/>
          <w:szCs w:val="18"/>
        </w:rPr>
        <w:t>.</w:t>
      </w:r>
    </w:p>
    <w:p w14:paraId="4838D092" w14:textId="77777777" w:rsidR="00102A7E" w:rsidRPr="00057009" w:rsidRDefault="00057009">
      <w:pPr>
        <w:spacing w:before="1"/>
        <w:rPr>
          <w:rFonts w:asciiTheme="majorHAnsi" w:hAnsiTheme="majorHAnsi"/>
          <w:sz w:val="18"/>
          <w:szCs w:val="18"/>
        </w:rPr>
      </w:pPr>
      <w:r w:rsidRPr="00057009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</w:t>
      </w:r>
      <w:r w:rsidRPr="00057009">
        <w:rPr>
          <w:rFonts w:asciiTheme="majorHAnsi" w:eastAsia="Segoe MDL2 Assets" w:hAnsiTheme="majorHAnsi" w:cs="Segoe MDL2 Assets"/>
          <w:spacing w:val="5"/>
          <w:w w:val="45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5"/>
          <w:sz w:val="18"/>
          <w:szCs w:val="18"/>
        </w:rPr>
        <w:t>Ta</w:t>
      </w:r>
      <w:r w:rsidRPr="00057009">
        <w:rPr>
          <w:rFonts w:asciiTheme="majorHAnsi" w:hAnsiTheme="majorHAnsi"/>
          <w:spacing w:val="3"/>
          <w:sz w:val="18"/>
          <w:szCs w:val="18"/>
        </w:rPr>
        <w:t>k</w:t>
      </w:r>
      <w:r w:rsidRPr="00057009">
        <w:rPr>
          <w:rFonts w:asciiTheme="majorHAnsi" w:hAnsiTheme="majorHAnsi"/>
          <w:spacing w:val="4"/>
          <w:sz w:val="18"/>
          <w:szCs w:val="18"/>
        </w:rPr>
        <w:t>i</w:t>
      </w:r>
      <w:r w:rsidRPr="00057009">
        <w:rPr>
          <w:rFonts w:asciiTheme="majorHAnsi" w:hAnsiTheme="majorHAnsi"/>
          <w:spacing w:val="3"/>
          <w:sz w:val="18"/>
          <w:szCs w:val="18"/>
        </w:rPr>
        <w:t>n</w:t>
      </w:r>
      <w:r w:rsidRPr="00057009">
        <w:rPr>
          <w:rFonts w:asciiTheme="majorHAnsi" w:hAnsiTheme="majorHAnsi"/>
          <w:sz w:val="18"/>
          <w:szCs w:val="18"/>
        </w:rPr>
        <w:t>g</w:t>
      </w:r>
      <w:r w:rsidRPr="00057009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6"/>
          <w:sz w:val="18"/>
          <w:szCs w:val="18"/>
        </w:rPr>
        <w:t>o</w:t>
      </w:r>
      <w:r w:rsidRPr="00057009">
        <w:rPr>
          <w:rFonts w:asciiTheme="majorHAnsi" w:hAnsiTheme="majorHAnsi"/>
          <w:sz w:val="18"/>
          <w:szCs w:val="18"/>
        </w:rPr>
        <w:t>n</w:t>
      </w:r>
      <w:r w:rsidRPr="00057009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3"/>
          <w:sz w:val="18"/>
          <w:szCs w:val="18"/>
        </w:rPr>
        <w:t>b</w:t>
      </w:r>
      <w:r w:rsidRPr="00057009">
        <w:rPr>
          <w:rFonts w:asciiTheme="majorHAnsi" w:hAnsiTheme="majorHAnsi"/>
          <w:spacing w:val="6"/>
          <w:sz w:val="18"/>
          <w:szCs w:val="18"/>
        </w:rPr>
        <w:t>o</w:t>
      </w:r>
      <w:r w:rsidRPr="00057009">
        <w:rPr>
          <w:rFonts w:asciiTheme="majorHAnsi" w:hAnsiTheme="majorHAnsi"/>
          <w:spacing w:val="3"/>
          <w:sz w:val="18"/>
          <w:szCs w:val="18"/>
        </w:rPr>
        <w:t>a</w:t>
      </w:r>
      <w:r w:rsidRPr="00057009">
        <w:rPr>
          <w:rFonts w:asciiTheme="majorHAnsi" w:hAnsiTheme="majorHAnsi"/>
          <w:spacing w:val="5"/>
          <w:sz w:val="18"/>
          <w:szCs w:val="18"/>
        </w:rPr>
        <w:t>r</w:t>
      </w:r>
      <w:r w:rsidRPr="00057009">
        <w:rPr>
          <w:rFonts w:asciiTheme="majorHAnsi" w:hAnsiTheme="majorHAnsi"/>
          <w:sz w:val="18"/>
          <w:szCs w:val="18"/>
        </w:rPr>
        <w:t>d</w:t>
      </w:r>
      <w:r w:rsidRPr="00057009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5"/>
          <w:sz w:val="18"/>
          <w:szCs w:val="18"/>
        </w:rPr>
        <w:t>e</w:t>
      </w:r>
      <w:r w:rsidRPr="00057009">
        <w:rPr>
          <w:rFonts w:asciiTheme="majorHAnsi" w:hAnsiTheme="majorHAnsi"/>
          <w:spacing w:val="3"/>
          <w:sz w:val="18"/>
          <w:szCs w:val="18"/>
        </w:rPr>
        <w:t>x</w:t>
      </w:r>
      <w:r w:rsidRPr="00057009">
        <w:rPr>
          <w:rFonts w:asciiTheme="majorHAnsi" w:hAnsiTheme="majorHAnsi"/>
          <w:spacing w:val="4"/>
          <w:sz w:val="18"/>
          <w:szCs w:val="18"/>
        </w:rPr>
        <w:t>t</w:t>
      </w:r>
      <w:r w:rsidRPr="00057009">
        <w:rPr>
          <w:rFonts w:asciiTheme="majorHAnsi" w:hAnsiTheme="majorHAnsi"/>
          <w:spacing w:val="3"/>
          <w:sz w:val="18"/>
          <w:szCs w:val="18"/>
        </w:rPr>
        <w:t>r</w:t>
      </w:r>
      <w:r w:rsidRPr="00057009">
        <w:rPr>
          <w:rFonts w:asciiTheme="majorHAnsi" w:hAnsiTheme="majorHAnsi"/>
          <w:sz w:val="18"/>
          <w:szCs w:val="18"/>
        </w:rPr>
        <w:t>a</w:t>
      </w:r>
      <w:r w:rsidRPr="00057009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5"/>
          <w:sz w:val="18"/>
          <w:szCs w:val="18"/>
        </w:rPr>
        <w:t>re</w:t>
      </w:r>
      <w:r w:rsidRPr="00057009">
        <w:rPr>
          <w:rFonts w:asciiTheme="majorHAnsi" w:hAnsiTheme="majorHAnsi"/>
          <w:spacing w:val="2"/>
          <w:sz w:val="18"/>
          <w:szCs w:val="18"/>
        </w:rPr>
        <w:t>s</w:t>
      </w:r>
      <w:r w:rsidRPr="00057009">
        <w:rPr>
          <w:rFonts w:asciiTheme="majorHAnsi" w:hAnsiTheme="majorHAnsi"/>
          <w:spacing w:val="6"/>
          <w:sz w:val="18"/>
          <w:szCs w:val="18"/>
        </w:rPr>
        <w:t>p</w:t>
      </w:r>
      <w:r w:rsidRPr="00057009">
        <w:rPr>
          <w:rFonts w:asciiTheme="majorHAnsi" w:hAnsiTheme="majorHAnsi"/>
          <w:spacing w:val="3"/>
          <w:sz w:val="18"/>
          <w:szCs w:val="18"/>
        </w:rPr>
        <w:t>on</w:t>
      </w:r>
      <w:r w:rsidRPr="00057009">
        <w:rPr>
          <w:rFonts w:asciiTheme="majorHAnsi" w:hAnsiTheme="majorHAnsi"/>
          <w:spacing w:val="4"/>
          <w:sz w:val="18"/>
          <w:szCs w:val="18"/>
        </w:rPr>
        <w:t>si</w:t>
      </w:r>
      <w:r w:rsidRPr="00057009">
        <w:rPr>
          <w:rFonts w:asciiTheme="majorHAnsi" w:hAnsiTheme="majorHAnsi"/>
          <w:spacing w:val="6"/>
          <w:sz w:val="18"/>
          <w:szCs w:val="18"/>
        </w:rPr>
        <w:t>b</w:t>
      </w:r>
      <w:r w:rsidRPr="00057009">
        <w:rPr>
          <w:rFonts w:asciiTheme="majorHAnsi" w:hAnsiTheme="majorHAnsi"/>
          <w:spacing w:val="4"/>
          <w:sz w:val="18"/>
          <w:szCs w:val="18"/>
        </w:rPr>
        <w:t>ilit</w:t>
      </w:r>
      <w:r w:rsidRPr="00057009">
        <w:rPr>
          <w:rFonts w:asciiTheme="majorHAnsi" w:hAnsiTheme="majorHAnsi"/>
          <w:sz w:val="18"/>
          <w:szCs w:val="18"/>
        </w:rPr>
        <w:t>y</w:t>
      </w:r>
      <w:r w:rsidRPr="00057009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057009">
        <w:rPr>
          <w:rFonts w:asciiTheme="majorHAnsi" w:hAnsiTheme="majorHAnsi"/>
          <w:sz w:val="18"/>
          <w:szCs w:val="18"/>
        </w:rPr>
        <w:t>w</w:t>
      </w:r>
      <w:r w:rsidRPr="00057009">
        <w:rPr>
          <w:rFonts w:asciiTheme="majorHAnsi" w:hAnsiTheme="majorHAnsi"/>
          <w:spacing w:val="4"/>
          <w:sz w:val="18"/>
          <w:szCs w:val="18"/>
        </w:rPr>
        <w:t>h</w:t>
      </w:r>
      <w:r w:rsidRPr="00057009">
        <w:rPr>
          <w:rFonts w:asciiTheme="majorHAnsi" w:hAnsiTheme="majorHAnsi"/>
          <w:spacing w:val="5"/>
          <w:sz w:val="18"/>
          <w:szCs w:val="18"/>
        </w:rPr>
        <w:t>e</w:t>
      </w:r>
      <w:r w:rsidRPr="00057009">
        <w:rPr>
          <w:rFonts w:asciiTheme="majorHAnsi" w:hAnsiTheme="majorHAnsi"/>
          <w:sz w:val="18"/>
          <w:szCs w:val="18"/>
        </w:rPr>
        <w:t>n</w:t>
      </w:r>
      <w:r w:rsidRPr="00057009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3"/>
          <w:sz w:val="18"/>
          <w:szCs w:val="18"/>
        </w:rPr>
        <w:t>n</w:t>
      </w:r>
      <w:r w:rsidRPr="00057009">
        <w:rPr>
          <w:rFonts w:asciiTheme="majorHAnsi" w:hAnsiTheme="majorHAnsi"/>
          <w:spacing w:val="5"/>
          <w:sz w:val="18"/>
          <w:szCs w:val="18"/>
        </w:rPr>
        <w:t>ece</w:t>
      </w:r>
      <w:r w:rsidRPr="00057009">
        <w:rPr>
          <w:rFonts w:asciiTheme="majorHAnsi" w:hAnsiTheme="majorHAnsi"/>
          <w:spacing w:val="4"/>
          <w:sz w:val="18"/>
          <w:szCs w:val="18"/>
        </w:rPr>
        <w:t>ss</w:t>
      </w:r>
      <w:r w:rsidRPr="00057009">
        <w:rPr>
          <w:rFonts w:asciiTheme="majorHAnsi" w:hAnsiTheme="majorHAnsi"/>
          <w:spacing w:val="5"/>
          <w:sz w:val="18"/>
          <w:szCs w:val="18"/>
        </w:rPr>
        <w:t>ar</w:t>
      </w:r>
      <w:r w:rsidRPr="00057009">
        <w:rPr>
          <w:rFonts w:asciiTheme="majorHAnsi" w:hAnsiTheme="majorHAnsi"/>
          <w:spacing w:val="12"/>
          <w:sz w:val="18"/>
          <w:szCs w:val="18"/>
        </w:rPr>
        <w:t>y</w:t>
      </w:r>
      <w:r w:rsidRPr="00057009">
        <w:rPr>
          <w:rFonts w:asciiTheme="majorHAnsi" w:hAnsiTheme="majorHAnsi"/>
          <w:sz w:val="18"/>
          <w:szCs w:val="18"/>
        </w:rPr>
        <w:t>.</w:t>
      </w:r>
    </w:p>
    <w:p w14:paraId="46A63EBD" w14:textId="77777777" w:rsidR="00102A7E" w:rsidRPr="00057009" w:rsidRDefault="00057009">
      <w:pPr>
        <w:spacing w:before="1" w:line="538" w:lineRule="auto"/>
        <w:ind w:right="3225"/>
        <w:rPr>
          <w:rFonts w:asciiTheme="majorHAnsi" w:hAnsiTheme="majorHAnsi"/>
          <w:sz w:val="18"/>
          <w:szCs w:val="18"/>
        </w:rPr>
      </w:pPr>
      <w:r w:rsidRPr="00057009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</w:t>
      </w:r>
      <w:r w:rsidRPr="00057009">
        <w:rPr>
          <w:rFonts w:asciiTheme="majorHAnsi" w:eastAsia="Segoe MDL2 Assets" w:hAnsiTheme="majorHAnsi" w:cs="Segoe MDL2 Assets"/>
          <w:spacing w:val="5"/>
          <w:w w:val="45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6"/>
          <w:sz w:val="18"/>
          <w:szCs w:val="18"/>
        </w:rPr>
        <w:t>W</w:t>
      </w:r>
      <w:r w:rsidRPr="00057009">
        <w:rPr>
          <w:rFonts w:asciiTheme="majorHAnsi" w:hAnsiTheme="majorHAnsi"/>
          <w:spacing w:val="4"/>
          <w:sz w:val="18"/>
          <w:szCs w:val="18"/>
        </w:rPr>
        <w:t>illi</w:t>
      </w:r>
      <w:r w:rsidRPr="00057009">
        <w:rPr>
          <w:rFonts w:asciiTheme="majorHAnsi" w:hAnsiTheme="majorHAnsi"/>
          <w:spacing w:val="3"/>
          <w:sz w:val="18"/>
          <w:szCs w:val="18"/>
        </w:rPr>
        <w:t>n</w:t>
      </w:r>
      <w:r w:rsidRPr="00057009">
        <w:rPr>
          <w:rFonts w:asciiTheme="majorHAnsi" w:hAnsiTheme="majorHAnsi"/>
          <w:sz w:val="18"/>
          <w:szCs w:val="18"/>
        </w:rPr>
        <w:t>g</w:t>
      </w:r>
      <w:r w:rsidRPr="00057009">
        <w:rPr>
          <w:rFonts w:asciiTheme="majorHAnsi" w:hAnsiTheme="majorHAnsi"/>
          <w:spacing w:val="2"/>
          <w:sz w:val="18"/>
          <w:szCs w:val="18"/>
        </w:rPr>
        <w:t xml:space="preserve"> t</w:t>
      </w:r>
      <w:r w:rsidRPr="00057009">
        <w:rPr>
          <w:rFonts w:asciiTheme="majorHAnsi" w:hAnsiTheme="majorHAnsi"/>
          <w:sz w:val="18"/>
          <w:szCs w:val="18"/>
        </w:rPr>
        <w:t>o</w:t>
      </w:r>
      <w:r w:rsidRPr="00057009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057009">
        <w:rPr>
          <w:rFonts w:asciiTheme="majorHAnsi" w:hAnsiTheme="majorHAnsi"/>
          <w:sz w:val="18"/>
          <w:szCs w:val="18"/>
        </w:rPr>
        <w:t>w</w:t>
      </w:r>
      <w:r w:rsidRPr="00057009">
        <w:rPr>
          <w:rFonts w:asciiTheme="majorHAnsi" w:hAnsiTheme="majorHAnsi"/>
          <w:spacing w:val="6"/>
          <w:sz w:val="18"/>
          <w:szCs w:val="18"/>
        </w:rPr>
        <w:t>o</w:t>
      </w:r>
      <w:r w:rsidRPr="00057009">
        <w:rPr>
          <w:rFonts w:asciiTheme="majorHAnsi" w:hAnsiTheme="majorHAnsi"/>
          <w:spacing w:val="5"/>
          <w:sz w:val="18"/>
          <w:szCs w:val="18"/>
        </w:rPr>
        <w:t>r</w:t>
      </w:r>
      <w:r w:rsidRPr="00057009">
        <w:rPr>
          <w:rFonts w:asciiTheme="majorHAnsi" w:hAnsiTheme="majorHAnsi"/>
          <w:sz w:val="18"/>
          <w:szCs w:val="18"/>
        </w:rPr>
        <w:t>k</w:t>
      </w:r>
      <w:r w:rsidRPr="00057009">
        <w:rPr>
          <w:rFonts w:asciiTheme="majorHAnsi" w:hAnsiTheme="majorHAnsi"/>
          <w:spacing w:val="4"/>
          <w:sz w:val="18"/>
          <w:szCs w:val="18"/>
        </w:rPr>
        <w:t xml:space="preserve"> s</w:t>
      </w:r>
      <w:r w:rsidRPr="00057009">
        <w:rPr>
          <w:rFonts w:asciiTheme="majorHAnsi" w:hAnsiTheme="majorHAnsi"/>
          <w:spacing w:val="3"/>
          <w:sz w:val="18"/>
          <w:szCs w:val="18"/>
        </w:rPr>
        <w:t>h</w:t>
      </w:r>
      <w:r w:rsidRPr="00057009">
        <w:rPr>
          <w:rFonts w:asciiTheme="majorHAnsi" w:hAnsiTheme="majorHAnsi"/>
          <w:spacing w:val="4"/>
          <w:sz w:val="18"/>
          <w:szCs w:val="18"/>
        </w:rPr>
        <w:t>i</w:t>
      </w:r>
      <w:r w:rsidRPr="00057009">
        <w:rPr>
          <w:rFonts w:asciiTheme="majorHAnsi" w:hAnsiTheme="majorHAnsi"/>
          <w:spacing w:val="3"/>
          <w:sz w:val="18"/>
          <w:szCs w:val="18"/>
        </w:rPr>
        <w:t>f</w:t>
      </w:r>
      <w:r w:rsidRPr="00057009">
        <w:rPr>
          <w:rFonts w:asciiTheme="majorHAnsi" w:hAnsiTheme="majorHAnsi"/>
          <w:spacing w:val="4"/>
          <w:sz w:val="18"/>
          <w:szCs w:val="18"/>
        </w:rPr>
        <w:t>t</w:t>
      </w:r>
      <w:r w:rsidRPr="00057009">
        <w:rPr>
          <w:rFonts w:asciiTheme="majorHAnsi" w:hAnsiTheme="majorHAnsi"/>
          <w:sz w:val="18"/>
          <w:szCs w:val="18"/>
        </w:rPr>
        <w:t>s</w:t>
      </w:r>
      <w:r w:rsidRPr="00057009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6"/>
          <w:sz w:val="18"/>
          <w:szCs w:val="18"/>
        </w:rPr>
        <w:t>o</w:t>
      </w:r>
      <w:r w:rsidRPr="00057009">
        <w:rPr>
          <w:rFonts w:asciiTheme="majorHAnsi" w:hAnsiTheme="majorHAnsi"/>
          <w:sz w:val="18"/>
          <w:szCs w:val="18"/>
        </w:rPr>
        <w:t>n</w:t>
      </w:r>
      <w:r w:rsidRPr="00057009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057009">
        <w:rPr>
          <w:rFonts w:asciiTheme="majorHAnsi" w:hAnsiTheme="majorHAnsi"/>
          <w:sz w:val="18"/>
          <w:szCs w:val="18"/>
        </w:rPr>
        <w:t>a</w:t>
      </w:r>
      <w:r w:rsidRPr="00057009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3"/>
          <w:sz w:val="18"/>
          <w:szCs w:val="18"/>
        </w:rPr>
        <w:t>r</w:t>
      </w:r>
      <w:r w:rsidRPr="00057009">
        <w:rPr>
          <w:rFonts w:asciiTheme="majorHAnsi" w:hAnsiTheme="majorHAnsi"/>
          <w:spacing w:val="6"/>
          <w:sz w:val="18"/>
          <w:szCs w:val="18"/>
        </w:rPr>
        <w:t>o</w:t>
      </w:r>
      <w:r w:rsidRPr="00057009">
        <w:rPr>
          <w:rFonts w:asciiTheme="majorHAnsi" w:hAnsiTheme="majorHAnsi"/>
          <w:spacing w:val="4"/>
          <w:sz w:val="18"/>
          <w:szCs w:val="18"/>
        </w:rPr>
        <w:t>t</w:t>
      </w:r>
      <w:r w:rsidRPr="00057009">
        <w:rPr>
          <w:rFonts w:asciiTheme="majorHAnsi" w:hAnsiTheme="majorHAnsi"/>
          <w:spacing w:val="5"/>
          <w:sz w:val="18"/>
          <w:szCs w:val="18"/>
        </w:rPr>
        <w:t>a</w:t>
      </w:r>
      <w:r w:rsidRPr="00057009">
        <w:rPr>
          <w:rFonts w:asciiTheme="majorHAnsi" w:hAnsiTheme="majorHAnsi"/>
          <w:spacing w:val="2"/>
          <w:sz w:val="18"/>
          <w:szCs w:val="18"/>
        </w:rPr>
        <w:t>t</w:t>
      </w:r>
      <w:r w:rsidRPr="00057009">
        <w:rPr>
          <w:rFonts w:asciiTheme="majorHAnsi" w:hAnsiTheme="majorHAnsi"/>
          <w:spacing w:val="4"/>
          <w:sz w:val="18"/>
          <w:szCs w:val="18"/>
        </w:rPr>
        <w:t>i</w:t>
      </w:r>
      <w:r w:rsidRPr="00057009">
        <w:rPr>
          <w:rFonts w:asciiTheme="majorHAnsi" w:hAnsiTheme="majorHAnsi"/>
          <w:spacing w:val="3"/>
          <w:sz w:val="18"/>
          <w:szCs w:val="18"/>
        </w:rPr>
        <w:t>n</w:t>
      </w:r>
      <w:r w:rsidRPr="00057009">
        <w:rPr>
          <w:rFonts w:asciiTheme="majorHAnsi" w:hAnsiTheme="majorHAnsi"/>
          <w:sz w:val="18"/>
          <w:szCs w:val="18"/>
        </w:rPr>
        <w:t>g</w:t>
      </w:r>
      <w:r w:rsidRPr="00057009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6"/>
          <w:sz w:val="18"/>
          <w:szCs w:val="18"/>
        </w:rPr>
        <w:t>b</w:t>
      </w:r>
      <w:r w:rsidRPr="00057009">
        <w:rPr>
          <w:rFonts w:asciiTheme="majorHAnsi" w:hAnsiTheme="majorHAnsi"/>
          <w:spacing w:val="5"/>
          <w:sz w:val="18"/>
          <w:szCs w:val="18"/>
        </w:rPr>
        <w:t>a</w:t>
      </w:r>
      <w:r w:rsidRPr="00057009">
        <w:rPr>
          <w:rFonts w:asciiTheme="majorHAnsi" w:hAnsiTheme="majorHAnsi"/>
          <w:spacing w:val="4"/>
          <w:sz w:val="18"/>
          <w:szCs w:val="18"/>
        </w:rPr>
        <w:t>si</w:t>
      </w:r>
      <w:r w:rsidRPr="00057009">
        <w:rPr>
          <w:rFonts w:asciiTheme="majorHAnsi" w:hAnsiTheme="majorHAnsi"/>
          <w:spacing w:val="11"/>
          <w:sz w:val="18"/>
          <w:szCs w:val="18"/>
        </w:rPr>
        <w:t>s</w:t>
      </w:r>
      <w:r w:rsidRPr="00057009">
        <w:rPr>
          <w:rFonts w:asciiTheme="majorHAnsi" w:hAnsiTheme="majorHAnsi"/>
          <w:sz w:val="18"/>
          <w:szCs w:val="18"/>
        </w:rPr>
        <w:t xml:space="preserve">. </w:t>
      </w:r>
      <w:r w:rsidRPr="00057009">
        <w:rPr>
          <w:rFonts w:asciiTheme="majorHAnsi" w:hAnsiTheme="majorHAnsi"/>
          <w:b/>
          <w:bCs/>
          <w:spacing w:val="2"/>
          <w:sz w:val="18"/>
          <w:szCs w:val="18"/>
        </w:rPr>
        <w:t>S</w:t>
      </w:r>
      <w:r w:rsidRPr="00057009">
        <w:rPr>
          <w:rFonts w:asciiTheme="majorHAnsi" w:hAnsiTheme="majorHAnsi"/>
          <w:b/>
          <w:bCs/>
          <w:spacing w:val="3"/>
          <w:sz w:val="18"/>
          <w:szCs w:val="18"/>
        </w:rPr>
        <w:t>E</w:t>
      </w:r>
      <w:r w:rsidRPr="00057009">
        <w:rPr>
          <w:rFonts w:asciiTheme="majorHAnsi" w:hAnsiTheme="majorHAnsi"/>
          <w:b/>
          <w:bCs/>
          <w:sz w:val="18"/>
          <w:szCs w:val="18"/>
        </w:rPr>
        <w:t>L</w:t>
      </w:r>
      <w:r w:rsidRPr="00057009">
        <w:rPr>
          <w:rFonts w:asciiTheme="majorHAnsi" w:hAnsiTheme="majorHAnsi"/>
          <w:b/>
          <w:bCs/>
          <w:spacing w:val="3"/>
          <w:sz w:val="18"/>
          <w:szCs w:val="18"/>
        </w:rPr>
        <w:t>E</w:t>
      </w:r>
      <w:r w:rsidRPr="00057009">
        <w:rPr>
          <w:rFonts w:asciiTheme="majorHAnsi" w:hAnsiTheme="majorHAnsi"/>
          <w:b/>
          <w:bCs/>
          <w:spacing w:val="1"/>
          <w:sz w:val="18"/>
          <w:szCs w:val="18"/>
        </w:rPr>
        <w:t>C</w:t>
      </w:r>
      <w:r w:rsidRPr="00057009">
        <w:rPr>
          <w:rFonts w:asciiTheme="majorHAnsi" w:hAnsiTheme="majorHAnsi"/>
          <w:b/>
          <w:bCs/>
          <w:spacing w:val="5"/>
          <w:sz w:val="18"/>
          <w:szCs w:val="18"/>
        </w:rPr>
        <w:t>T</w:t>
      </w:r>
      <w:r w:rsidRPr="00057009">
        <w:rPr>
          <w:rFonts w:asciiTheme="majorHAnsi" w:hAnsiTheme="majorHAnsi"/>
          <w:b/>
          <w:bCs/>
          <w:spacing w:val="3"/>
          <w:sz w:val="18"/>
          <w:szCs w:val="18"/>
        </w:rPr>
        <w:t>E</w:t>
      </w:r>
      <w:r w:rsidRPr="00057009">
        <w:rPr>
          <w:rFonts w:asciiTheme="majorHAnsi" w:hAnsiTheme="majorHAnsi"/>
          <w:b/>
          <w:bCs/>
          <w:sz w:val="18"/>
          <w:szCs w:val="18"/>
        </w:rPr>
        <w:t>D</w:t>
      </w:r>
      <w:r w:rsidRPr="00057009">
        <w:rPr>
          <w:rFonts w:asciiTheme="majorHAnsi" w:hAnsiTheme="majorHAnsi"/>
          <w:b/>
          <w:bCs/>
          <w:spacing w:val="-16"/>
          <w:sz w:val="18"/>
          <w:szCs w:val="18"/>
        </w:rPr>
        <w:t xml:space="preserve"> </w:t>
      </w:r>
      <w:r w:rsidRPr="00057009">
        <w:rPr>
          <w:rFonts w:asciiTheme="majorHAnsi" w:hAnsiTheme="majorHAnsi"/>
          <w:b/>
          <w:bCs/>
          <w:sz w:val="18"/>
          <w:szCs w:val="18"/>
        </w:rPr>
        <w:t>A</w:t>
      </w:r>
      <w:r w:rsidRPr="00057009">
        <w:rPr>
          <w:rFonts w:asciiTheme="majorHAnsi" w:hAnsiTheme="majorHAnsi"/>
          <w:b/>
          <w:bCs/>
          <w:spacing w:val="2"/>
          <w:sz w:val="18"/>
          <w:szCs w:val="18"/>
        </w:rPr>
        <w:t>CH</w:t>
      </w:r>
      <w:r w:rsidRPr="00057009">
        <w:rPr>
          <w:rFonts w:asciiTheme="majorHAnsi" w:hAnsiTheme="majorHAnsi"/>
          <w:b/>
          <w:bCs/>
          <w:spacing w:val="3"/>
          <w:sz w:val="18"/>
          <w:szCs w:val="18"/>
        </w:rPr>
        <w:t>I</w:t>
      </w:r>
      <w:r w:rsidRPr="00057009">
        <w:rPr>
          <w:rFonts w:asciiTheme="majorHAnsi" w:hAnsiTheme="majorHAnsi"/>
          <w:b/>
          <w:bCs/>
          <w:spacing w:val="2"/>
          <w:sz w:val="18"/>
          <w:szCs w:val="18"/>
        </w:rPr>
        <w:t>V</w:t>
      </w:r>
      <w:r w:rsidRPr="00057009">
        <w:rPr>
          <w:rFonts w:asciiTheme="majorHAnsi" w:hAnsiTheme="majorHAnsi"/>
          <w:b/>
          <w:bCs/>
          <w:spacing w:val="3"/>
          <w:sz w:val="18"/>
          <w:szCs w:val="18"/>
        </w:rPr>
        <w:t>IE</w:t>
      </w:r>
      <w:r w:rsidRPr="00057009">
        <w:rPr>
          <w:rFonts w:asciiTheme="majorHAnsi" w:hAnsiTheme="majorHAnsi"/>
          <w:b/>
          <w:bCs/>
          <w:spacing w:val="2"/>
          <w:sz w:val="18"/>
          <w:szCs w:val="18"/>
        </w:rPr>
        <w:t>V</w:t>
      </w:r>
      <w:r w:rsidRPr="00057009">
        <w:rPr>
          <w:rFonts w:asciiTheme="majorHAnsi" w:hAnsiTheme="majorHAnsi"/>
          <w:b/>
          <w:bCs/>
          <w:spacing w:val="3"/>
          <w:sz w:val="18"/>
          <w:szCs w:val="18"/>
        </w:rPr>
        <w:t>E</w:t>
      </w:r>
      <w:r w:rsidRPr="00057009">
        <w:rPr>
          <w:rFonts w:asciiTheme="majorHAnsi" w:hAnsiTheme="majorHAnsi"/>
          <w:b/>
          <w:bCs/>
          <w:sz w:val="18"/>
          <w:szCs w:val="18"/>
        </w:rPr>
        <w:t>M</w:t>
      </w:r>
      <w:r w:rsidRPr="00057009">
        <w:rPr>
          <w:rFonts w:asciiTheme="majorHAnsi" w:hAnsiTheme="majorHAnsi"/>
          <w:b/>
          <w:bCs/>
          <w:spacing w:val="3"/>
          <w:sz w:val="18"/>
          <w:szCs w:val="18"/>
        </w:rPr>
        <w:t>E</w:t>
      </w:r>
      <w:r w:rsidRPr="00057009">
        <w:rPr>
          <w:rFonts w:asciiTheme="majorHAnsi" w:hAnsiTheme="majorHAnsi"/>
          <w:b/>
          <w:bCs/>
          <w:spacing w:val="2"/>
          <w:sz w:val="18"/>
          <w:szCs w:val="18"/>
        </w:rPr>
        <w:t>N</w:t>
      </w:r>
      <w:r w:rsidRPr="00057009">
        <w:rPr>
          <w:rFonts w:asciiTheme="majorHAnsi" w:hAnsiTheme="majorHAnsi"/>
          <w:b/>
          <w:bCs/>
          <w:spacing w:val="5"/>
          <w:sz w:val="18"/>
          <w:szCs w:val="18"/>
        </w:rPr>
        <w:t>T</w:t>
      </w:r>
      <w:r w:rsidRPr="00057009">
        <w:rPr>
          <w:rFonts w:asciiTheme="majorHAnsi" w:hAnsiTheme="majorHAnsi"/>
          <w:b/>
          <w:bCs/>
          <w:sz w:val="18"/>
          <w:szCs w:val="18"/>
        </w:rPr>
        <w:t>S</w:t>
      </w:r>
    </w:p>
    <w:p w14:paraId="72C1C05C" w14:textId="77777777" w:rsidR="00102A7E" w:rsidRPr="00057009" w:rsidRDefault="00057009">
      <w:pPr>
        <w:spacing w:line="180" w:lineRule="exact"/>
        <w:rPr>
          <w:rFonts w:asciiTheme="majorHAnsi" w:hAnsiTheme="majorHAnsi"/>
          <w:sz w:val="18"/>
          <w:szCs w:val="18"/>
        </w:rPr>
      </w:pPr>
      <w:r w:rsidRPr="00057009">
        <w:rPr>
          <w:rFonts w:asciiTheme="majorHAnsi" w:hAnsiTheme="majorHAnsi"/>
          <w:spacing w:val="4"/>
          <w:position w:val="1"/>
          <w:sz w:val="18"/>
          <w:szCs w:val="18"/>
        </w:rPr>
        <w:t>P</w:t>
      </w:r>
      <w:r w:rsidRPr="00057009">
        <w:rPr>
          <w:rFonts w:asciiTheme="majorHAnsi" w:hAnsiTheme="majorHAnsi"/>
          <w:spacing w:val="3"/>
          <w:position w:val="1"/>
          <w:sz w:val="18"/>
          <w:szCs w:val="18"/>
        </w:rPr>
        <w:t>o</w:t>
      </w:r>
      <w:r w:rsidRPr="00057009">
        <w:rPr>
          <w:rFonts w:asciiTheme="majorHAnsi" w:hAnsiTheme="majorHAnsi"/>
          <w:spacing w:val="2"/>
          <w:position w:val="1"/>
          <w:sz w:val="18"/>
          <w:szCs w:val="18"/>
        </w:rPr>
        <w:t>ss</w:t>
      </w:r>
      <w:r w:rsidRPr="00057009">
        <w:rPr>
          <w:rFonts w:asciiTheme="majorHAnsi" w:hAnsiTheme="majorHAnsi"/>
          <w:spacing w:val="3"/>
          <w:position w:val="1"/>
          <w:sz w:val="18"/>
          <w:szCs w:val="18"/>
        </w:rPr>
        <w:t>e</w:t>
      </w:r>
      <w:r w:rsidRPr="00057009">
        <w:rPr>
          <w:rFonts w:asciiTheme="majorHAnsi" w:hAnsiTheme="majorHAnsi"/>
          <w:spacing w:val="2"/>
          <w:position w:val="1"/>
          <w:sz w:val="18"/>
          <w:szCs w:val="18"/>
        </w:rPr>
        <w:t>ssi</w:t>
      </w:r>
      <w:r w:rsidRPr="00057009">
        <w:rPr>
          <w:rFonts w:asciiTheme="majorHAnsi" w:hAnsiTheme="majorHAnsi"/>
          <w:spacing w:val="1"/>
          <w:position w:val="1"/>
          <w:sz w:val="18"/>
          <w:szCs w:val="18"/>
        </w:rPr>
        <w:t>n</w:t>
      </w:r>
      <w:r w:rsidRPr="00057009">
        <w:rPr>
          <w:rFonts w:asciiTheme="majorHAnsi" w:hAnsiTheme="majorHAnsi"/>
          <w:position w:val="1"/>
          <w:sz w:val="18"/>
          <w:szCs w:val="18"/>
        </w:rPr>
        <w:t>g</w:t>
      </w:r>
      <w:r w:rsidRPr="00057009">
        <w:rPr>
          <w:rFonts w:asciiTheme="majorHAnsi" w:hAnsiTheme="majorHAnsi"/>
          <w:spacing w:val="-5"/>
          <w:position w:val="1"/>
          <w:sz w:val="18"/>
          <w:szCs w:val="18"/>
        </w:rPr>
        <w:t xml:space="preserve"> </w:t>
      </w:r>
      <w:r w:rsidRPr="00057009">
        <w:rPr>
          <w:rFonts w:asciiTheme="majorHAnsi" w:hAnsiTheme="majorHAnsi"/>
          <w:position w:val="1"/>
          <w:sz w:val="18"/>
          <w:szCs w:val="18"/>
        </w:rPr>
        <w:t>a</w:t>
      </w:r>
      <w:r w:rsidRPr="00057009">
        <w:rPr>
          <w:rFonts w:asciiTheme="majorHAnsi" w:hAnsiTheme="majorHAnsi"/>
          <w:spacing w:val="4"/>
          <w:position w:val="1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1"/>
          <w:position w:val="1"/>
          <w:sz w:val="18"/>
          <w:szCs w:val="18"/>
        </w:rPr>
        <w:t>v</w:t>
      </w:r>
      <w:r w:rsidRPr="00057009">
        <w:rPr>
          <w:rFonts w:asciiTheme="majorHAnsi" w:hAnsiTheme="majorHAnsi"/>
          <w:spacing w:val="3"/>
          <w:position w:val="1"/>
          <w:sz w:val="18"/>
          <w:szCs w:val="18"/>
        </w:rPr>
        <w:t>a</w:t>
      </w:r>
      <w:r w:rsidRPr="00057009">
        <w:rPr>
          <w:rFonts w:asciiTheme="majorHAnsi" w:hAnsiTheme="majorHAnsi"/>
          <w:spacing w:val="2"/>
          <w:position w:val="1"/>
          <w:sz w:val="18"/>
          <w:szCs w:val="18"/>
        </w:rPr>
        <w:t>li</w:t>
      </w:r>
      <w:r w:rsidRPr="00057009">
        <w:rPr>
          <w:rFonts w:asciiTheme="majorHAnsi" w:hAnsiTheme="majorHAnsi"/>
          <w:position w:val="1"/>
          <w:sz w:val="18"/>
          <w:szCs w:val="18"/>
        </w:rPr>
        <w:t>d</w:t>
      </w:r>
      <w:r w:rsidRPr="00057009">
        <w:rPr>
          <w:rFonts w:asciiTheme="majorHAnsi" w:hAnsiTheme="majorHAnsi"/>
          <w:spacing w:val="2"/>
          <w:position w:val="1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1"/>
          <w:position w:val="1"/>
          <w:sz w:val="18"/>
          <w:szCs w:val="18"/>
        </w:rPr>
        <w:t>d</w:t>
      </w:r>
      <w:r w:rsidRPr="00057009">
        <w:rPr>
          <w:rFonts w:asciiTheme="majorHAnsi" w:hAnsiTheme="majorHAnsi"/>
          <w:spacing w:val="3"/>
          <w:position w:val="1"/>
          <w:sz w:val="18"/>
          <w:szCs w:val="18"/>
        </w:rPr>
        <w:t>r</w:t>
      </w:r>
      <w:r w:rsidRPr="00057009">
        <w:rPr>
          <w:rFonts w:asciiTheme="majorHAnsi" w:hAnsiTheme="majorHAnsi"/>
          <w:spacing w:val="2"/>
          <w:position w:val="1"/>
          <w:sz w:val="18"/>
          <w:szCs w:val="18"/>
        </w:rPr>
        <w:t>i</w:t>
      </w:r>
      <w:r w:rsidRPr="00057009">
        <w:rPr>
          <w:rFonts w:asciiTheme="majorHAnsi" w:hAnsiTheme="majorHAnsi"/>
          <w:spacing w:val="1"/>
          <w:position w:val="1"/>
          <w:sz w:val="18"/>
          <w:szCs w:val="18"/>
        </w:rPr>
        <w:t>v</w:t>
      </w:r>
      <w:r w:rsidRPr="00057009">
        <w:rPr>
          <w:rFonts w:asciiTheme="majorHAnsi" w:hAnsiTheme="majorHAnsi"/>
          <w:spacing w:val="3"/>
          <w:position w:val="1"/>
          <w:sz w:val="18"/>
          <w:szCs w:val="18"/>
        </w:rPr>
        <w:t>er</w:t>
      </w:r>
      <w:r w:rsidRPr="00057009">
        <w:rPr>
          <w:rFonts w:asciiTheme="majorHAnsi" w:hAnsiTheme="majorHAnsi"/>
          <w:spacing w:val="1"/>
          <w:position w:val="1"/>
          <w:sz w:val="18"/>
          <w:szCs w:val="18"/>
        </w:rPr>
        <w:t>’</w:t>
      </w:r>
      <w:r w:rsidRPr="00057009">
        <w:rPr>
          <w:rFonts w:asciiTheme="majorHAnsi" w:hAnsiTheme="majorHAnsi"/>
          <w:position w:val="1"/>
          <w:sz w:val="18"/>
          <w:szCs w:val="18"/>
        </w:rPr>
        <w:t>s</w:t>
      </w:r>
      <w:r w:rsidRPr="00057009">
        <w:rPr>
          <w:rFonts w:asciiTheme="majorHAnsi" w:hAnsiTheme="majorHAnsi"/>
          <w:spacing w:val="-2"/>
          <w:position w:val="1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2"/>
          <w:position w:val="1"/>
          <w:sz w:val="18"/>
          <w:szCs w:val="18"/>
        </w:rPr>
        <w:t>li</w:t>
      </w:r>
      <w:r w:rsidRPr="00057009">
        <w:rPr>
          <w:rFonts w:asciiTheme="majorHAnsi" w:hAnsiTheme="majorHAnsi"/>
          <w:spacing w:val="3"/>
          <w:position w:val="1"/>
          <w:sz w:val="18"/>
          <w:szCs w:val="18"/>
        </w:rPr>
        <w:t>ce</w:t>
      </w:r>
      <w:r w:rsidRPr="00057009">
        <w:rPr>
          <w:rFonts w:asciiTheme="majorHAnsi" w:hAnsiTheme="majorHAnsi"/>
          <w:spacing w:val="1"/>
          <w:position w:val="1"/>
          <w:sz w:val="18"/>
          <w:szCs w:val="18"/>
        </w:rPr>
        <w:t>n</w:t>
      </w:r>
      <w:r w:rsidRPr="00057009">
        <w:rPr>
          <w:rFonts w:asciiTheme="majorHAnsi" w:hAnsiTheme="majorHAnsi"/>
          <w:spacing w:val="2"/>
          <w:position w:val="1"/>
          <w:sz w:val="18"/>
          <w:szCs w:val="18"/>
        </w:rPr>
        <w:t>s</w:t>
      </w:r>
      <w:r w:rsidRPr="00057009">
        <w:rPr>
          <w:rFonts w:asciiTheme="majorHAnsi" w:hAnsiTheme="majorHAnsi"/>
          <w:position w:val="1"/>
          <w:sz w:val="18"/>
          <w:szCs w:val="18"/>
        </w:rPr>
        <w:t>e</w:t>
      </w:r>
      <w:r w:rsidRPr="00057009">
        <w:rPr>
          <w:rFonts w:asciiTheme="majorHAnsi" w:hAnsiTheme="majorHAnsi"/>
          <w:spacing w:val="-1"/>
          <w:position w:val="1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3"/>
          <w:position w:val="1"/>
          <w:sz w:val="18"/>
          <w:szCs w:val="18"/>
        </w:rPr>
        <w:t>o</w:t>
      </w:r>
      <w:r w:rsidRPr="00057009">
        <w:rPr>
          <w:rFonts w:asciiTheme="majorHAnsi" w:hAnsiTheme="majorHAnsi"/>
          <w:position w:val="1"/>
          <w:sz w:val="18"/>
          <w:szCs w:val="18"/>
        </w:rPr>
        <w:t>r</w:t>
      </w:r>
      <w:r w:rsidRPr="00057009">
        <w:rPr>
          <w:rFonts w:asciiTheme="majorHAnsi" w:hAnsiTheme="majorHAnsi"/>
          <w:spacing w:val="4"/>
          <w:position w:val="1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1"/>
          <w:position w:val="1"/>
          <w:sz w:val="18"/>
          <w:szCs w:val="18"/>
        </w:rPr>
        <w:t>f</w:t>
      </w:r>
      <w:r w:rsidRPr="00057009">
        <w:rPr>
          <w:rFonts w:asciiTheme="majorHAnsi" w:hAnsiTheme="majorHAnsi"/>
          <w:spacing w:val="3"/>
          <w:position w:val="1"/>
          <w:sz w:val="18"/>
          <w:szCs w:val="18"/>
        </w:rPr>
        <w:t>or</w:t>
      </w:r>
      <w:r w:rsidRPr="00057009">
        <w:rPr>
          <w:rFonts w:asciiTheme="majorHAnsi" w:hAnsiTheme="majorHAnsi"/>
          <w:spacing w:val="1"/>
          <w:position w:val="1"/>
          <w:sz w:val="18"/>
          <w:szCs w:val="18"/>
        </w:rPr>
        <w:t>k</w:t>
      </w:r>
      <w:r w:rsidRPr="00057009">
        <w:rPr>
          <w:rFonts w:asciiTheme="majorHAnsi" w:hAnsiTheme="majorHAnsi"/>
          <w:spacing w:val="2"/>
          <w:position w:val="1"/>
          <w:sz w:val="18"/>
          <w:szCs w:val="18"/>
        </w:rPr>
        <w:t>li</w:t>
      </w:r>
      <w:r w:rsidRPr="00057009">
        <w:rPr>
          <w:rFonts w:asciiTheme="majorHAnsi" w:hAnsiTheme="majorHAnsi"/>
          <w:spacing w:val="1"/>
          <w:position w:val="1"/>
          <w:sz w:val="18"/>
          <w:szCs w:val="18"/>
        </w:rPr>
        <w:t>f</w:t>
      </w:r>
      <w:r w:rsidRPr="00057009">
        <w:rPr>
          <w:rFonts w:asciiTheme="majorHAnsi" w:hAnsiTheme="majorHAnsi"/>
          <w:position w:val="1"/>
          <w:sz w:val="18"/>
          <w:szCs w:val="18"/>
        </w:rPr>
        <w:t>t</w:t>
      </w:r>
      <w:r w:rsidRPr="00057009">
        <w:rPr>
          <w:rFonts w:asciiTheme="majorHAnsi" w:hAnsiTheme="majorHAnsi"/>
          <w:spacing w:val="-1"/>
          <w:position w:val="1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3"/>
          <w:position w:val="1"/>
          <w:sz w:val="18"/>
          <w:szCs w:val="18"/>
        </w:rPr>
        <w:t>c</w:t>
      </w:r>
      <w:r w:rsidRPr="00057009">
        <w:rPr>
          <w:rFonts w:asciiTheme="majorHAnsi" w:hAnsiTheme="majorHAnsi"/>
          <w:position w:val="1"/>
          <w:sz w:val="18"/>
          <w:szCs w:val="18"/>
        </w:rPr>
        <w:t>e</w:t>
      </w:r>
      <w:r w:rsidRPr="00057009">
        <w:rPr>
          <w:rFonts w:asciiTheme="majorHAnsi" w:hAnsiTheme="majorHAnsi"/>
          <w:spacing w:val="3"/>
          <w:position w:val="1"/>
          <w:sz w:val="18"/>
          <w:szCs w:val="18"/>
        </w:rPr>
        <w:t>r</w:t>
      </w:r>
      <w:r w:rsidRPr="00057009">
        <w:rPr>
          <w:rFonts w:asciiTheme="majorHAnsi" w:hAnsiTheme="majorHAnsi"/>
          <w:spacing w:val="2"/>
          <w:position w:val="1"/>
          <w:sz w:val="18"/>
          <w:szCs w:val="18"/>
        </w:rPr>
        <w:t>ti</w:t>
      </w:r>
      <w:r w:rsidRPr="00057009">
        <w:rPr>
          <w:rFonts w:asciiTheme="majorHAnsi" w:hAnsiTheme="majorHAnsi"/>
          <w:spacing w:val="1"/>
          <w:position w:val="1"/>
          <w:sz w:val="18"/>
          <w:szCs w:val="18"/>
        </w:rPr>
        <w:t>f</w:t>
      </w:r>
      <w:r w:rsidRPr="00057009">
        <w:rPr>
          <w:rFonts w:asciiTheme="majorHAnsi" w:hAnsiTheme="majorHAnsi"/>
          <w:spacing w:val="2"/>
          <w:position w:val="1"/>
          <w:sz w:val="18"/>
          <w:szCs w:val="18"/>
        </w:rPr>
        <w:t>i</w:t>
      </w:r>
      <w:r w:rsidRPr="00057009">
        <w:rPr>
          <w:rFonts w:asciiTheme="majorHAnsi" w:hAnsiTheme="majorHAnsi"/>
          <w:spacing w:val="3"/>
          <w:position w:val="1"/>
          <w:sz w:val="18"/>
          <w:szCs w:val="18"/>
        </w:rPr>
        <w:t>ca</w:t>
      </w:r>
      <w:r w:rsidRPr="00057009">
        <w:rPr>
          <w:rFonts w:asciiTheme="majorHAnsi" w:hAnsiTheme="majorHAnsi"/>
          <w:spacing w:val="2"/>
          <w:position w:val="1"/>
          <w:sz w:val="18"/>
          <w:szCs w:val="18"/>
        </w:rPr>
        <w:t>ti</w:t>
      </w:r>
      <w:r w:rsidRPr="00057009">
        <w:rPr>
          <w:rFonts w:asciiTheme="majorHAnsi" w:hAnsiTheme="majorHAnsi"/>
          <w:spacing w:val="3"/>
          <w:position w:val="1"/>
          <w:sz w:val="18"/>
          <w:szCs w:val="18"/>
        </w:rPr>
        <w:t>o</w:t>
      </w:r>
      <w:r w:rsidRPr="00057009">
        <w:rPr>
          <w:rFonts w:asciiTheme="majorHAnsi" w:hAnsiTheme="majorHAnsi"/>
          <w:spacing w:val="14"/>
          <w:position w:val="1"/>
          <w:sz w:val="18"/>
          <w:szCs w:val="18"/>
        </w:rPr>
        <w:t>n</w:t>
      </w:r>
      <w:r w:rsidRPr="00057009">
        <w:rPr>
          <w:rFonts w:asciiTheme="majorHAnsi" w:hAnsiTheme="majorHAnsi"/>
          <w:position w:val="1"/>
          <w:sz w:val="18"/>
          <w:szCs w:val="18"/>
        </w:rPr>
        <w:t>.</w:t>
      </w:r>
    </w:p>
    <w:p w14:paraId="0DFD7240" w14:textId="77777777" w:rsidR="00102A7E" w:rsidRPr="00057009" w:rsidRDefault="00057009">
      <w:pPr>
        <w:ind w:right="4363"/>
        <w:rPr>
          <w:rFonts w:asciiTheme="majorHAnsi" w:hAnsiTheme="majorHAnsi"/>
          <w:sz w:val="18"/>
          <w:szCs w:val="18"/>
        </w:rPr>
      </w:pPr>
      <w:r w:rsidRPr="00057009">
        <w:rPr>
          <w:rFonts w:asciiTheme="majorHAnsi" w:hAnsiTheme="majorHAnsi"/>
          <w:spacing w:val="2"/>
          <w:sz w:val="18"/>
          <w:szCs w:val="18"/>
        </w:rPr>
        <w:t>Di</w:t>
      </w:r>
      <w:r w:rsidRPr="00057009">
        <w:rPr>
          <w:rFonts w:asciiTheme="majorHAnsi" w:hAnsiTheme="majorHAnsi"/>
          <w:spacing w:val="3"/>
          <w:sz w:val="18"/>
          <w:szCs w:val="18"/>
        </w:rPr>
        <w:t>p</w:t>
      </w:r>
      <w:r w:rsidRPr="00057009">
        <w:rPr>
          <w:rFonts w:asciiTheme="majorHAnsi" w:hAnsiTheme="majorHAnsi"/>
          <w:spacing w:val="2"/>
          <w:sz w:val="18"/>
          <w:szCs w:val="18"/>
        </w:rPr>
        <w:t>l</w:t>
      </w:r>
      <w:r w:rsidRPr="00057009">
        <w:rPr>
          <w:rFonts w:asciiTheme="majorHAnsi" w:hAnsiTheme="majorHAnsi"/>
          <w:spacing w:val="3"/>
          <w:sz w:val="18"/>
          <w:szCs w:val="18"/>
        </w:rPr>
        <w:t>o</w:t>
      </w:r>
      <w:r w:rsidRPr="00057009">
        <w:rPr>
          <w:rFonts w:asciiTheme="majorHAnsi" w:hAnsiTheme="majorHAnsi"/>
          <w:spacing w:val="-1"/>
          <w:sz w:val="18"/>
          <w:szCs w:val="18"/>
        </w:rPr>
        <w:t>m</w:t>
      </w:r>
      <w:r w:rsidRPr="00057009">
        <w:rPr>
          <w:rFonts w:asciiTheme="majorHAnsi" w:hAnsiTheme="majorHAnsi"/>
          <w:sz w:val="18"/>
          <w:szCs w:val="18"/>
        </w:rPr>
        <w:t>a</w:t>
      </w:r>
      <w:r w:rsidRPr="00057009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2"/>
          <w:sz w:val="18"/>
          <w:szCs w:val="18"/>
        </w:rPr>
        <w:t>i</w:t>
      </w:r>
      <w:r w:rsidRPr="00057009">
        <w:rPr>
          <w:rFonts w:asciiTheme="majorHAnsi" w:hAnsiTheme="majorHAnsi"/>
          <w:sz w:val="18"/>
          <w:szCs w:val="18"/>
        </w:rPr>
        <w:t>n</w:t>
      </w:r>
      <w:r w:rsidRPr="00057009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057009">
        <w:rPr>
          <w:rFonts w:asciiTheme="majorHAnsi" w:hAnsiTheme="majorHAnsi"/>
          <w:sz w:val="18"/>
          <w:szCs w:val="18"/>
        </w:rPr>
        <w:t>L</w:t>
      </w:r>
      <w:r w:rsidRPr="00057009">
        <w:rPr>
          <w:rFonts w:asciiTheme="majorHAnsi" w:hAnsiTheme="majorHAnsi"/>
          <w:spacing w:val="3"/>
          <w:sz w:val="18"/>
          <w:szCs w:val="18"/>
        </w:rPr>
        <w:t>o</w:t>
      </w:r>
      <w:r w:rsidRPr="00057009">
        <w:rPr>
          <w:rFonts w:asciiTheme="majorHAnsi" w:hAnsiTheme="majorHAnsi"/>
          <w:spacing w:val="1"/>
          <w:sz w:val="18"/>
          <w:szCs w:val="18"/>
        </w:rPr>
        <w:t>g</w:t>
      </w:r>
      <w:r w:rsidRPr="00057009">
        <w:rPr>
          <w:rFonts w:asciiTheme="majorHAnsi" w:hAnsiTheme="majorHAnsi"/>
          <w:spacing w:val="2"/>
          <w:sz w:val="18"/>
          <w:szCs w:val="18"/>
        </w:rPr>
        <w:t>isti</w:t>
      </w:r>
      <w:r w:rsidRPr="00057009">
        <w:rPr>
          <w:rFonts w:asciiTheme="majorHAnsi" w:hAnsiTheme="majorHAnsi"/>
          <w:spacing w:val="3"/>
          <w:sz w:val="18"/>
          <w:szCs w:val="18"/>
        </w:rPr>
        <w:t>c</w:t>
      </w:r>
      <w:r w:rsidRPr="00057009">
        <w:rPr>
          <w:rFonts w:asciiTheme="majorHAnsi" w:hAnsiTheme="majorHAnsi"/>
          <w:spacing w:val="6"/>
          <w:sz w:val="18"/>
          <w:szCs w:val="18"/>
        </w:rPr>
        <w:t>s</w:t>
      </w:r>
      <w:r w:rsidRPr="00057009">
        <w:rPr>
          <w:rFonts w:asciiTheme="majorHAnsi" w:hAnsiTheme="majorHAnsi"/>
          <w:sz w:val="18"/>
          <w:szCs w:val="18"/>
        </w:rPr>
        <w:t>. A</w:t>
      </w:r>
      <w:r w:rsidRPr="00057009">
        <w:rPr>
          <w:rFonts w:asciiTheme="majorHAnsi" w:hAnsiTheme="majorHAnsi"/>
          <w:spacing w:val="4"/>
          <w:sz w:val="18"/>
          <w:szCs w:val="18"/>
        </w:rPr>
        <w:t>d</w:t>
      </w:r>
      <w:r w:rsidRPr="00057009">
        <w:rPr>
          <w:rFonts w:asciiTheme="majorHAnsi" w:hAnsiTheme="majorHAnsi"/>
          <w:spacing w:val="1"/>
          <w:sz w:val="18"/>
          <w:szCs w:val="18"/>
        </w:rPr>
        <w:t>v</w:t>
      </w:r>
      <w:r w:rsidRPr="00057009">
        <w:rPr>
          <w:rFonts w:asciiTheme="majorHAnsi" w:hAnsiTheme="majorHAnsi"/>
          <w:spacing w:val="3"/>
          <w:sz w:val="18"/>
          <w:szCs w:val="18"/>
        </w:rPr>
        <w:t>a</w:t>
      </w:r>
      <w:r w:rsidRPr="00057009">
        <w:rPr>
          <w:rFonts w:asciiTheme="majorHAnsi" w:hAnsiTheme="majorHAnsi"/>
          <w:spacing w:val="1"/>
          <w:sz w:val="18"/>
          <w:szCs w:val="18"/>
        </w:rPr>
        <w:t>n</w:t>
      </w:r>
      <w:r w:rsidRPr="00057009">
        <w:rPr>
          <w:rFonts w:asciiTheme="majorHAnsi" w:hAnsiTheme="majorHAnsi"/>
          <w:spacing w:val="3"/>
          <w:sz w:val="18"/>
          <w:szCs w:val="18"/>
        </w:rPr>
        <w:t>ce</w:t>
      </w:r>
      <w:r w:rsidRPr="00057009">
        <w:rPr>
          <w:rFonts w:asciiTheme="majorHAnsi" w:hAnsiTheme="majorHAnsi"/>
          <w:sz w:val="18"/>
          <w:szCs w:val="18"/>
        </w:rPr>
        <w:t>d</w:t>
      </w:r>
      <w:r w:rsidRPr="00057009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2"/>
          <w:sz w:val="18"/>
          <w:szCs w:val="18"/>
        </w:rPr>
        <w:t>Fi</w:t>
      </w:r>
      <w:r w:rsidRPr="00057009">
        <w:rPr>
          <w:rFonts w:asciiTheme="majorHAnsi" w:hAnsiTheme="majorHAnsi"/>
          <w:spacing w:val="3"/>
          <w:sz w:val="18"/>
          <w:szCs w:val="18"/>
        </w:rPr>
        <w:t>r</w:t>
      </w:r>
      <w:r w:rsidRPr="00057009">
        <w:rPr>
          <w:rFonts w:asciiTheme="majorHAnsi" w:hAnsiTheme="majorHAnsi"/>
          <w:spacing w:val="2"/>
          <w:sz w:val="18"/>
          <w:szCs w:val="18"/>
        </w:rPr>
        <w:t>s</w:t>
      </w:r>
      <w:r w:rsidRPr="00057009">
        <w:rPr>
          <w:rFonts w:asciiTheme="majorHAnsi" w:hAnsiTheme="majorHAnsi"/>
          <w:sz w:val="18"/>
          <w:szCs w:val="18"/>
        </w:rPr>
        <w:t>t</w:t>
      </w:r>
      <w:r w:rsidRPr="00057009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057009">
        <w:rPr>
          <w:rFonts w:asciiTheme="majorHAnsi" w:hAnsiTheme="majorHAnsi"/>
          <w:sz w:val="18"/>
          <w:szCs w:val="18"/>
        </w:rPr>
        <w:t>A</w:t>
      </w:r>
      <w:r w:rsidRPr="00057009">
        <w:rPr>
          <w:rFonts w:asciiTheme="majorHAnsi" w:hAnsiTheme="majorHAnsi"/>
          <w:spacing w:val="2"/>
          <w:sz w:val="18"/>
          <w:szCs w:val="18"/>
        </w:rPr>
        <w:t>i</w:t>
      </w:r>
      <w:r w:rsidRPr="00057009">
        <w:rPr>
          <w:rFonts w:asciiTheme="majorHAnsi" w:hAnsiTheme="majorHAnsi"/>
          <w:sz w:val="18"/>
          <w:szCs w:val="18"/>
        </w:rPr>
        <w:t>d</w:t>
      </w:r>
      <w:r w:rsidRPr="00057009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1"/>
          <w:sz w:val="18"/>
          <w:szCs w:val="18"/>
        </w:rPr>
        <w:t>C</w:t>
      </w:r>
      <w:r w:rsidRPr="00057009">
        <w:rPr>
          <w:rFonts w:asciiTheme="majorHAnsi" w:hAnsiTheme="majorHAnsi"/>
          <w:spacing w:val="3"/>
          <w:sz w:val="18"/>
          <w:szCs w:val="18"/>
        </w:rPr>
        <w:t>er</w:t>
      </w:r>
      <w:r w:rsidRPr="00057009">
        <w:rPr>
          <w:rFonts w:asciiTheme="majorHAnsi" w:hAnsiTheme="majorHAnsi"/>
          <w:spacing w:val="2"/>
          <w:sz w:val="18"/>
          <w:szCs w:val="18"/>
        </w:rPr>
        <w:t>ti</w:t>
      </w:r>
      <w:r w:rsidRPr="00057009">
        <w:rPr>
          <w:rFonts w:asciiTheme="majorHAnsi" w:hAnsiTheme="majorHAnsi"/>
          <w:spacing w:val="1"/>
          <w:sz w:val="18"/>
          <w:szCs w:val="18"/>
        </w:rPr>
        <w:t>f</w:t>
      </w:r>
      <w:r w:rsidRPr="00057009">
        <w:rPr>
          <w:rFonts w:asciiTheme="majorHAnsi" w:hAnsiTheme="majorHAnsi"/>
          <w:spacing w:val="2"/>
          <w:sz w:val="18"/>
          <w:szCs w:val="18"/>
        </w:rPr>
        <w:t>i</w:t>
      </w:r>
      <w:r w:rsidRPr="00057009">
        <w:rPr>
          <w:rFonts w:asciiTheme="majorHAnsi" w:hAnsiTheme="majorHAnsi"/>
          <w:spacing w:val="3"/>
          <w:sz w:val="18"/>
          <w:szCs w:val="18"/>
        </w:rPr>
        <w:t>ca</w:t>
      </w:r>
      <w:r w:rsidRPr="00057009">
        <w:rPr>
          <w:rFonts w:asciiTheme="majorHAnsi" w:hAnsiTheme="majorHAnsi"/>
          <w:spacing w:val="2"/>
          <w:sz w:val="18"/>
          <w:szCs w:val="18"/>
        </w:rPr>
        <w:t>t</w:t>
      </w:r>
      <w:r w:rsidRPr="00057009">
        <w:rPr>
          <w:rFonts w:asciiTheme="majorHAnsi" w:hAnsiTheme="majorHAnsi"/>
          <w:sz w:val="18"/>
          <w:szCs w:val="18"/>
        </w:rPr>
        <w:t>e</w:t>
      </w:r>
    </w:p>
    <w:p w14:paraId="4F14B939" w14:textId="77777777" w:rsidR="00102A7E" w:rsidRPr="00057009" w:rsidRDefault="00102A7E">
      <w:pPr>
        <w:spacing w:before="8" w:line="220" w:lineRule="exact"/>
        <w:rPr>
          <w:rFonts w:asciiTheme="majorHAnsi" w:hAnsiTheme="majorHAnsi"/>
        </w:rPr>
      </w:pPr>
    </w:p>
    <w:p w14:paraId="69128D7B" w14:textId="77777777" w:rsidR="00102A7E" w:rsidRPr="00057009" w:rsidRDefault="00057009">
      <w:pPr>
        <w:rPr>
          <w:rFonts w:asciiTheme="majorHAnsi" w:hAnsiTheme="majorHAnsi"/>
          <w:b/>
          <w:bCs/>
          <w:sz w:val="18"/>
          <w:szCs w:val="18"/>
        </w:rPr>
      </w:pPr>
      <w:r w:rsidRPr="00057009">
        <w:rPr>
          <w:rFonts w:asciiTheme="majorHAnsi" w:hAnsiTheme="majorHAnsi"/>
          <w:b/>
          <w:bCs/>
          <w:spacing w:val="12"/>
          <w:sz w:val="18"/>
          <w:szCs w:val="18"/>
        </w:rPr>
        <w:t>HO</w:t>
      </w:r>
      <w:r w:rsidRPr="00057009">
        <w:rPr>
          <w:rFonts w:asciiTheme="majorHAnsi" w:hAnsiTheme="majorHAnsi"/>
          <w:b/>
          <w:bCs/>
          <w:spacing w:val="11"/>
          <w:sz w:val="18"/>
          <w:szCs w:val="18"/>
        </w:rPr>
        <w:t>BB</w:t>
      </w:r>
      <w:r w:rsidRPr="00057009">
        <w:rPr>
          <w:rFonts w:asciiTheme="majorHAnsi" w:hAnsiTheme="majorHAnsi"/>
          <w:b/>
          <w:bCs/>
          <w:spacing w:val="13"/>
          <w:sz w:val="18"/>
          <w:szCs w:val="18"/>
        </w:rPr>
        <w:t>IE</w:t>
      </w:r>
      <w:r w:rsidRPr="00057009">
        <w:rPr>
          <w:rFonts w:asciiTheme="majorHAnsi" w:hAnsiTheme="majorHAnsi"/>
          <w:b/>
          <w:bCs/>
          <w:sz w:val="18"/>
          <w:szCs w:val="18"/>
        </w:rPr>
        <w:t>S</w:t>
      </w:r>
      <w:r w:rsidRPr="00057009">
        <w:rPr>
          <w:rFonts w:asciiTheme="majorHAnsi" w:hAnsiTheme="majorHAnsi"/>
          <w:b/>
          <w:bCs/>
          <w:spacing w:val="12"/>
          <w:sz w:val="18"/>
          <w:szCs w:val="18"/>
        </w:rPr>
        <w:t xml:space="preserve"> </w:t>
      </w:r>
      <w:r w:rsidRPr="00057009">
        <w:rPr>
          <w:rFonts w:asciiTheme="majorHAnsi" w:hAnsiTheme="majorHAnsi"/>
          <w:b/>
          <w:bCs/>
          <w:sz w:val="18"/>
          <w:szCs w:val="18"/>
        </w:rPr>
        <w:t>&amp;</w:t>
      </w:r>
      <w:r w:rsidRPr="00057009">
        <w:rPr>
          <w:rFonts w:asciiTheme="majorHAnsi" w:hAnsiTheme="majorHAnsi"/>
          <w:b/>
          <w:bCs/>
          <w:spacing w:val="18"/>
          <w:sz w:val="18"/>
          <w:szCs w:val="18"/>
        </w:rPr>
        <w:t xml:space="preserve"> </w:t>
      </w:r>
      <w:r w:rsidRPr="00057009">
        <w:rPr>
          <w:rFonts w:asciiTheme="majorHAnsi" w:hAnsiTheme="majorHAnsi"/>
          <w:b/>
          <w:bCs/>
          <w:spacing w:val="13"/>
          <w:sz w:val="18"/>
          <w:szCs w:val="18"/>
        </w:rPr>
        <w:t>I</w:t>
      </w:r>
      <w:r w:rsidRPr="00057009">
        <w:rPr>
          <w:rFonts w:asciiTheme="majorHAnsi" w:hAnsiTheme="majorHAnsi"/>
          <w:b/>
          <w:bCs/>
          <w:spacing w:val="10"/>
          <w:sz w:val="18"/>
          <w:szCs w:val="18"/>
        </w:rPr>
        <w:t>N</w:t>
      </w:r>
      <w:r w:rsidRPr="00057009">
        <w:rPr>
          <w:rFonts w:asciiTheme="majorHAnsi" w:hAnsiTheme="majorHAnsi"/>
          <w:b/>
          <w:bCs/>
          <w:spacing w:val="13"/>
          <w:sz w:val="18"/>
          <w:szCs w:val="18"/>
        </w:rPr>
        <w:t>TE</w:t>
      </w:r>
      <w:r w:rsidRPr="00057009">
        <w:rPr>
          <w:rFonts w:asciiTheme="majorHAnsi" w:hAnsiTheme="majorHAnsi"/>
          <w:b/>
          <w:bCs/>
          <w:spacing w:val="11"/>
          <w:sz w:val="18"/>
          <w:szCs w:val="18"/>
        </w:rPr>
        <w:t>R</w:t>
      </w:r>
      <w:r w:rsidRPr="00057009">
        <w:rPr>
          <w:rFonts w:asciiTheme="majorHAnsi" w:hAnsiTheme="majorHAnsi"/>
          <w:b/>
          <w:bCs/>
          <w:spacing w:val="13"/>
          <w:sz w:val="18"/>
          <w:szCs w:val="18"/>
        </w:rPr>
        <w:t>E</w:t>
      </w:r>
      <w:r w:rsidRPr="00057009">
        <w:rPr>
          <w:rFonts w:asciiTheme="majorHAnsi" w:hAnsiTheme="majorHAnsi"/>
          <w:b/>
          <w:bCs/>
          <w:spacing w:val="9"/>
          <w:sz w:val="18"/>
          <w:szCs w:val="18"/>
        </w:rPr>
        <w:t>S</w:t>
      </w:r>
      <w:r w:rsidRPr="00057009">
        <w:rPr>
          <w:rFonts w:asciiTheme="majorHAnsi" w:hAnsiTheme="majorHAnsi"/>
          <w:b/>
          <w:bCs/>
          <w:spacing w:val="13"/>
          <w:sz w:val="18"/>
          <w:szCs w:val="18"/>
        </w:rPr>
        <w:t>T</w:t>
      </w:r>
      <w:r w:rsidRPr="00057009">
        <w:rPr>
          <w:rFonts w:asciiTheme="majorHAnsi" w:hAnsiTheme="majorHAnsi"/>
          <w:b/>
          <w:bCs/>
          <w:sz w:val="18"/>
          <w:szCs w:val="18"/>
        </w:rPr>
        <w:t>S</w:t>
      </w:r>
    </w:p>
    <w:p w14:paraId="07CA965B" w14:textId="77777777" w:rsidR="00102A7E" w:rsidRPr="00057009" w:rsidRDefault="00102A7E">
      <w:pPr>
        <w:spacing w:before="11" w:line="220" w:lineRule="exact"/>
        <w:rPr>
          <w:rFonts w:asciiTheme="majorHAnsi" w:hAnsiTheme="majorHAnsi"/>
        </w:rPr>
      </w:pPr>
    </w:p>
    <w:p w14:paraId="01F6DF67" w14:textId="77777777" w:rsidR="00102A7E" w:rsidRPr="00057009" w:rsidRDefault="00057009">
      <w:pPr>
        <w:ind w:right="158"/>
        <w:rPr>
          <w:rFonts w:asciiTheme="majorHAnsi" w:hAnsiTheme="majorHAnsi"/>
          <w:sz w:val="18"/>
          <w:szCs w:val="18"/>
        </w:rPr>
      </w:pPr>
      <w:r w:rsidRPr="00057009">
        <w:rPr>
          <w:rFonts w:asciiTheme="majorHAnsi" w:hAnsiTheme="majorHAnsi"/>
          <w:spacing w:val="2"/>
          <w:sz w:val="18"/>
          <w:szCs w:val="18"/>
        </w:rPr>
        <w:t>A</w:t>
      </w:r>
      <w:r w:rsidRPr="00057009">
        <w:rPr>
          <w:rFonts w:asciiTheme="majorHAnsi" w:hAnsiTheme="majorHAnsi"/>
          <w:sz w:val="18"/>
          <w:szCs w:val="18"/>
        </w:rPr>
        <w:t>s</w:t>
      </w:r>
      <w:r w:rsidRPr="00057009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4"/>
          <w:sz w:val="18"/>
          <w:szCs w:val="18"/>
        </w:rPr>
        <w:t>s</w:t>
      </w:r>
      <w:r w:rsidRPr="00057009">
        <w:rPr>
          <w:rFonts w:asciiTheme="majorHAnsi" w:hAnsiTheme="majorHAnsi"/>
          <w:spacing w:val="6"/>
          <w:sz w:val="18"/>
          <w:szCs w:val="18"/>
        </w:rPr>
        <w:t>o</w:t>
      </w:r>
      <w:r w:rsidRPr="00057009">
        <w:rPr>
          <w:rFonts w:asciiTheme="majorHAnsi" w:hAnsiTheme="majorHAnsi"/>
          <w:spacing w:val="1"/>
          <w:sz w:val="18"/>
          <w:szCs w:val="18"/>
        </w:rPr>
        <w:t>m</w:t>
      </w:r>
      <w:r w:rsidRPr="00057009">
        <w:rPr>
          <w:rFonts w:asciiTheme="majorHAnsi" w:hAnsiTheme="majorHAnsi"/>
          <w:spacing w:val="6"/>
          <w:sz w:val="18"/>
          <w:szCs w:val="18"/>
        </w:rPr>
        <w:t>eo</w:t>
      </w:r>
      <w:r w:rsidRPr="00057009">
        <w:rPr>
          <w:rFonts w:asciiTheme="majorHAnsi" w:hAnsiTheme="majorHAnsi"/>
          <w:spacing w:val="3"/>
          <w:sz w:val="18"/>
          <w:szCs w:val="18"/>
        </w:rPr>
        <w:t>n</w:t>
      </w:r>
      <w:r w:rsidRPr="00057009">
        <w:rPr>
          <w:rFonts w:asciiTheme="majorHAnsi" w:hAnsiTheme="majorHAnsi"/>
          <w:sz w:val="18"/>
          <w:szCs w:val="18"/>
        </w:rPr>
        <w:t>e</w:t>
      </w:r>
      <w:r w:rsidRPr="00057009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057009">
        <w:rPr>
          <w:rFonts w:asciiTheme="majorHAnsi" w:hAnsiTheme="majorHAnsi"/>
          <w:sz w:val="18"/>
          <w:szCs w:val="18"/>
        </w:rPr>
        <w:t>w</w:t>
      </w:r>
      <w:r w:rsidRPr="00057009">
        <w:rPr>
          <w:rFonts w:asciiTheme="majorHAnsi" w:hAnsiTheme="majorHAnsi"/>
          <w:spacing w:val="4"/>
          <w:sz w:val="18"/>
          <w:szCs w:val="18"/>
        </w:rPr>
        <w:t>h</w:t>
      </w:r>
      <w:r w:rsidRPr="00057009">
        <w:rPr>
          <w:rFonts w:asciiTheme="majorHAnsi" w:hAnsiTheme="majorHAnsi"/>
          <w:sz w:val="18"/>
          <w:szCs w:val="18"/>
        </w:rPr>
        <w:t>o</w:t>
      </w:r>
      <w:r w:rsidRPr="00057009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3"/>
          <w:sz w:val="18"/>
          <w:szCs w:val="18"/>
        </w:rPr>
        <w:t>h</w:t>
      </w:r>
      <w:r w:rsidRPr="00057009">
        <w:rPr>
          <w:rFonts w:asciiTheme="majorHAnsi" w:hAnsiTheme="majorHAnsi"/>
          <w:spacing w:val="5"/>
          <w:sz w:val="18"/>
          <w:szCs w:val="18"/>
        </w:rPr>
        <w:t>a</w:t>
      </w:r>
      <w:r w:rsidRPr="00057009">
        <w:rPr>
          <w:rFonts w:asciiTheme="majorHAnsi" w:hAnsiTheme="majorHAnsi"/>
          <w:sz w:val="18"/>
          <w:szCs w:val="18"/>
        </w:rPr>
        <w:t>s</w:t>
      </w:r>
      <w:r w:rsidRPr="00057009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057009">
        <w:rPr>
          <w:rFonts w:asciiTheme="majorHAnsi" w:hAnsiTheme="majorHAnsi"/>
          <w:sz w:val="18"/>
          <w:szCs w:val="18"/>
        </w:rPr>
        <w:t>a</w:t>
      </w:r>
      <w:r w:rsidRPr="00057009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4"/>
          <w:sz w:val="18"/>
          <w:szCs w:val="18"/>
        </w:rPr>
        <w:t>l</w:t>
      </w:r>
      <w:r w:rsidRPr="00057009">
        <w:rPr>
          <w:rFonts w:asciiTheme="majorHAnsi" w:hAnsiTheme="majorHAnsi"/>
          <w:spacing w:val="6"/>
          <w:sz w:val="18"/>
          <w:szCs w:val="18"/>
        </w:rPr>
        <w:t>o</w:t>
      </w:r>
      <w:r w:rsidRPr="00057009">
        <w:rPr>
          <w:rFonts w:asciiTheme="majorHAnsi" w:hAnsiTheme="majorHAnsi"/>
          <w:sz w:val="18"/>
          <w:szCs w:val="18"/>
        </w:rPr>
        <w:t>t</w:t>
      </w:r>
      <w:r w:rsidRPr="00057009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6"/>
          <w:sz w:val="18"/>
          <w:szCs w:val="18"/>
        </w:rPr>
        <w:t>o</w:t>
      </w:r>
      <w:r w:rsidRPr="00057009">
        <w:rPr>
          <w:rFonts w:asciiTheme="majorHAnsi" w:hAnsiTheme="majorHAnsi"/>
          <w:sz w:val="18"/>
          <w:szCs w:val="18"/>
        </w:rPr>
        <w:t>f</w:t>
      </w:r>
      <w:r w:rsidRPr="00057009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5"/>
          <w:sz w:val="18"/>
          <w:szCs w:val="18"/>
        </w:rPr>
        <w:t>e</w:t>
      </w:r>
      <w:r w:rsidRPr="00057009">
        <w:rPr>
          <w:rFonts w:asciiTheme="majorHAnsi" w:hAnsiTheme="majorHAnsi"/>
          <w:spacing w:val="3"/>
          <w:sz w:val="18"/>
          <w:szCs w:val="18"/>
        </w:rPr>
        <w:t>n</w:t>
      </w:r>
      <w:r w:rsidRPr="00057009">
        <w:rPr>
          <w:rFonts w:asciiTheme="majorHAnsi" w:hAnsiTheme="majorHAnsi"/>
          <w:spacing w:val="5"/>
          <w:sz w:val="18"/>
          <w:szCs w:val="18"/>
        </w:rPr>
        <w:t>er</w:t>
      </w:r>
      <w:r w:rsidRPr="00057009">
        <w:rPr>
          <w:rFonts w:asciiTheme="majorHAnsi" w:hAnsiTheme="majorHAnsi"/>
          <w:spacing w:val="3"/>
          <w:sz w:val="18"/>
          <w:szCs w:val="18"/>
        </w:rPr>
        <w:t>g</w:t>
      </w:r>
      <w:r w:rsidRPr="00057009">
        <w:rPr>
          <w:rFonts w:asciiTheme="majorHAnsi" w:hAnsiTheme="majorHAnsi"/>
          <w:sz w:val="18"/>
          <w:szCs w:val="18"/>
        </w:rPr>
        <w:t>y</w:t>
      </w:r>
      <w:r w:rsidRPr="00057009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5"/>
          <w:sz w:val="18"/>
          <w:szCs w:val="18"/>
        </w:rPr>
        <w:t>Ka</w:t>
      </w:r>
      <w:r w:rsidRPr="00057009">
        <w:rPr>
          <w:rFonts w:asciiTheme="majorHAnsi" w:hAnsiTheme="majorHAnsi"/>
          <w:spacing w:val="3"/>
          <w:sz w:val="18"/>
          <w:szCs w:val="18"/>
        </w:rPr>
        <w:t>r</w:t>
      </w:r>
      <w:r w:rsidRPr="00057009">
        <w:rPr>
          <w:rFonts w:asciiTheme="majorHAnsi" w:hAnsiTheme="majorHAnsi"/>
          <w:spacing w:val="5"/>
          <w:sz w:val="18"/>
          <w:szCs w:val="18"/>
        </w:rPr>
        <w:t>e</w:t>
      </w:r>
      <w:r w:rsidRPr="00057009">
        <w:rPr>
          <w:rFonts w:asciiTheme="majorHAnsi" w:hAnsiTheme="majorHAnsi"/>
          <w:sz w:val="18"/>
          <w:szCs w:val="18"/>
        </w:rPr>
        <w:t>n</w:t>
      </w:r>
      <w:r w:rsidRPr="00057009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12"/>
          <w:sz w:val="18"/>
          <w:szCs w:val="18"/>
        </w:rPr>
        <w:t>i</w:t>
      </w:r>
      <w:r w:rsidRPr="00057009">
        <w:rPr>
          <w:rFonts w:asciiTheme="majorHAnsi" w:hAnsiTheme="majorHAnsi"/>
          <w:sz w:val="18"/>
          <w:szCs w:val="18"/>
        </w:rPr>
        <w:t>s</w:t>
      </w:r>
      <w:r w:rsidRPr="00057009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057009">
        <w:rPr>
          <w:rFonts w:asciiTheme="majorHAnsi" w:hAnsiTheme="majorHAnsi"/>
          <w:sz w:val="18"/>
          <w:szCs w:val="18"/>
        </w:rPr>
        <w:t>a</w:t>
      </w:r>
      <w:r w:rsidRPr="00057009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3"/>
          <w:sz w:val="18"/>
          <w:szCs w:val="18"/>
        </w:rPr>
        <w:t>ve</w:t>
      </w:r>
      <w:r w:rsidRPr="00057009">
        <w:rPr>
          <w:rFonts w:asciiTheme="majorHAnsi" w:hAnsiTheme="majorHAnsi"/>
          <w:spacing w:val="5"/>
          <w:sz w:val="18"/>
          <w:szCs w:val="18"/>
        </w:rPr>
        <w:t>r</w:t>
      </w:r>
      <w:r w:rsidRPr="00057009">
        <w:rPr>
          <w:rFonts w:asciiTheme="majorHAnsi" w:hAnsiTheme="majorHAnsi"/>
          <w:sz w:val="18"/>
          <w:szCs w:val="18"/>
        </w:rPr>
        <w:t>y</w:t>
      </w:r>
      <w:r w:rsidRPr="00057009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5"/>
          <w:sz w:val="18"/>
          <w:szCs w:val="18"/>
        </w:rPr>
        <w:t>ac</w:t>
      </w:r>
      <w:r w:rsidRPr="00057009">
        <w:rPr>
          <w:rFonts w:asciiTheme="majorHAnsi" w:hAnsiTheme="majorHAnsi"/>
          <w:spacing w:val="4"/>
          <w:sz w:val="18"/>
          <w:szCs w:val="18"/>
        </w:rPr>
        <w:t>ti</w:t>
      </w:r>
      <w:r w:rsidRPr="00057009">
        <w:rPr>
          <w:rFonts w:asciiTheme="majorHAnsi" w:hAnsiTheme="majorHAnsi"/>
          <w:spacing w:val="1"/>
          <w:sz w:val="18"/>
          <w:szCs w:val="18"/>
        </w:rPr>
        <w:t>v</w:t>
      </w:r>
      <w:r w:rsidRPr="00057009">
        <w:rPr>
          <w:rFonts w:asciiTheme="majorHAnsi" w:hAnsiTheme="majorHAnsi"/>
          <w:sz w:val="18"/>
          <w:szCs w:val="18"/>
        </w:rPr>
        <w:t>e</w:t>
      </w:r>
      <w:r w:rsidRPr="00057009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6"/>
          <w:sz w:val="18"/>
          <w:szCs w:val="18"/>
        </w:rPr>
        <w:t>p</w:t>
      </w:r>
      <w:r w:rsidRPr="00057009">
        <w:rPr>
          <w:rFonts w:asciiTheme="majorHAnsi" w:hAnsiTheme="majorHAnsi"/>
          <w:spacing w:val="5"/>
          <w:sz w:val="18"/>
          <w:szCs w:val="18"/>
        </w:rPr>
        <w:t>er</w:t>
      </w:r>
      <w:r w:rsidRPr="00057009">
        <w:rPr>
          <w:rFonts w:asciiTheme="majorHAnsi" w:hAnsiTheme="majorHAnsi"/>
          <w:spacing w:val="2"/>
          <w:sz w:val="18"/>
          <w:szCs w:val="18"/>
        </w:rPr>
        <w:t>s</w:t>
      </w:r>
      <w:r w:rsidRPr="00057009">
        <w:rPr>
          <w:rFonts w:asciiTheme="majorHAnsi" w:hAnsiTheme="majorHAnsi"/>
          <w:spacing w:val="6"/>
          <w:sz w:val="18"/>
          <w:szCs w:val="18"/>
        </w:rPr>
        <w:t>o</w:t>
      </w:r>
      <w:r w:rsidRPr="00057009">
        <w:rPr>
          <w:rFonts w:asciiTheme="majorHAnsi" w:hAnsiTheme="majorHAnsi"/>
          <w:sz w:val="18"/>
          <w:szCs w:val="18"/>
        </w:rPr>
        <w:t>n</w:t>
      </w:r>
      <w:r w:rsidRPr="00057009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057009">
        <w:rPr>
          <w:rFonts w:asciiTheme="majorHAnsi" w:hAnsiTheme="majorHAnsi"/>
          <w:sz w:val="18"/>
          <w:szCs w:val="18"/>
        </w:rPr>
        <w:t>w</w:t>
      </w:r>
      <w:r w:rsidRPr="00057009">
        <w:rPr>
          <w:rFonts w:asciiTheme="majorHAnsi" w:hAnsiTheme="majorHAnsi"/>
          <w:spacing w:val="4"/>
          <w:sz w:val="18"/>
          <w:szCs w:val="18"/>
        </w:rPr>
        <w:t>h</w:t>
      </w:r>
      <w:r w:rsidRPr="00057009">
        <w:rPr>
          <w:rFonts w:asciiTheme="majorHAnsi" w:hAnsiTheme="majorHAnsi"/>
          <w:sz w:val="18"/>
          <w:szCs w:val="18"/>
        </w:rPr>
        <w:t>o</w:t>
      </w:r>
      <w:r w:rsidRPr="00057009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4"/>
          <w:sz w:val="18"/>
          <w:szCs w:val="18"/>
        </w:rPr>
        <w:t>li</w:t>
      </w:r>
      <w:r w:rsidRPr="00057009">
        <w:rPr>
          <w:rFonts w:asciiTheme="majorHAnsi" w:hAnsiTheme="majorHAnsi"/>
          <w:spacing w:val="3"/>
          <w:sz w:val="18"/>
          <w:szCs w:val="18"/>
        </w:rPr>
        <w:t>k</w:t>
      </w:r>
      <w:r w:rsidRPr="00057009">
        <w:rPr>
          <w:rFonts w:asciiTheme="majorHAnsi" w:hAnsiTheme="majorHAnsi"/>
          <w:spacing w:val="5"/>
          <w:sz w:val="18"/>
          <w:szCs w:val="18"/>
        </w:rPr>
        <w:t>e</w:t>
      </w:r>
      <w:r w:rsidRPr="00057009">
        <w:rPr>
          <w:rFonts w:asciiTheme="majorHAnsi" w:hAnsiTheme="majorHAnsi"/>
          <w:sz w:val="18"/>
          <w:szCs w:val="18"/>
        </w:rPr>
        <w:t xml:space="preserve">s </w:t>
      </w:r>
      <w:r w:rsidRPr="00057009">
        <w:rPr>
          <w:rFonts w:asciiTheme="majorHAnsi" w:hAnsiTheme="majorHAnsi"/>
          <w:spacing w:val="3"/>
          <w:sz w:val="18"/>
          <w:szCs w:val="18"/>
        </w:rPr>
        <w:t>h</w:t>
      </w:r>
      <w:r w:rsidRPr="00057009">
        <w:rPr>
          <w:rFonts w:asciiTheme="majorHAnsi" w:hAnsiTheme="majorHAnsi"/>
          <w:spacing w:val="6"/>
          <w:sz w:val="18"/>
          <w:szCs w:val="18"/>
        </w:rPr>
        <w:t>o</w:t>
      </w:r>
      <w:r w:rsidRPr="00057009">
        <w:rPr>
          <w:rFonts w:asciiTheme="majorHAnsi" w:hAnsiTheme="majorHAnsi"/>
          <w:spacing w:val="3"/>
          <w:sz w:val="18"/>
          <w:szCs w:val="18"/>
        </w:rPr>
        <w:t>b</w:t>
      </w:r>
      <w:r w:rsidRPr="00057009">
        <w:rPr>
          <w:rFonts w:asciiTheme="majorHAnsi" w:hAnsiTheme="majorHAnsi"/>
          <w:spacing w:val="6"/>
          <w:sz w:val="18"/>
          <w:szCs w:val="18"/>
        </w:rPr>
        <w:t>b</w:t>
      </w:r>
      <w:r w:rsidRPr="00057009">
        <w:rPr>
          <w:rFonts w:asciiTheme="majorHAnsi" w:hAnsiTheme="majorHAnsi"/>
          <w:spacing w:val="4"/>
          <w:sz w:val="18"/>
          <w:szCs w:val="18"/>
        </w:rPr>
        <w:t>i</w:t>
      </w:r>
      <w:r w:rsidRPr="00057009">
        <w:rPr>
          <w:rFonts w:asciiTheme="majorHAnsi" w:hAnsiTheme="majorHAnsi"/>
          <w:spacing w:val="5"/>
          <w:sz w:val="18"/>
          <w:szCs w:val="18"/>
        </w:rPr>
        <w:t>e</w:t>
      </w:r>
      <w:r w:rsidRPr="00057009">
        <w:rPr>
          <w:rFonts w:asciiTheme="majorHAnsi" w:hAnsiTheme="majorHAnsi"/>
          <w:sz w:val="18"/>
          <w:szCs w:val="18"/>
        </w:rPr>
        <w:t>s</w:t>
      </w:r>
      <w:r w:rsidRPr="00057009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4"/>
          <w:sz w:val="18"/>
          <w:szCs w:val="18"/>
        </w:rPr>
        <w:t>t</w:t>
      </w:r>
      <w:r w:rsidRPr="00057009">
        <w:rPr>
          <w:rFonts w:asciiTheme="majorHAnsi" w:hAnsiTheme="majorHAnsi"/>
          <w:spacing w:val="3"/>
          <w:sz w:val="18"/>
          <w:szCs w:val="18"/>
        </w:rPr>
        <w:t>h</w:t>
      </w:r>
      <w:r w:rsidRPr="00057009">
        <w:rPr>
          <w:rFonts w:asciiTheme="majorHAnsi" w:hAnsiTheme="majorHAnsi"/>
          <w:spacing w:val="5"/>
          <w:sz w:val="18"/>
          <w:szCs w:val="18"/>
        </w:rPr>
        <w:t>a</w:t>
      </w:r>
      <w:r w:rsidRPr="00057009">
        <w:rPr>
          <w:rFonts w:asciiTheme="majorHAnsi" w:hAnsiTheme="majorHAnsi"/>
          <w:sz w:val="18"/>
          <w:szCs w:val="18"/>
        </w:rPr>
        <w:t>t</w:t>
      </w:r>
      <w:r w:rsidRPr="00057009">
        <w:rPr>
          <w:rFonts w:asciiTheme="majorHAnsi" w:hAnsiTheme="majorHAnsi"/>
          <w:spacing w:val="4"/>
          <w:sz w:val="18"/>
          <w:szCs w:val="18"/>
        </w:rPr>
        <w:t xml:space="preserve"> i</w:t>
      </w:r>
      <w:r w:rsidRPr="00057009">
        <w:rPr>
          <w:rFonts w:asciiTheme="majorHAnsi" w:hAnsiTheme="majorHAnsi"/>
          <w:spacing w:val="3"/>
          <w:sz w:val="18"/>
          <w:szCs w:val="18"/>
        </w:rPr>
        <w:t>nv</w:t>
      </w:r>
      <w:r w:rsidRPr="00057009">
        <w:rPr>
          <w:rFonts w:asciiTheme="majorHAnsi" w:hAnsiTheme="majorHAnsi"/>
          <w:spacing w:val="6"/>
          <w:sz w:val="18"/>
          <w:szCs w:val="18"/>
        </w:rPr>
        <w:t>o</w:t>
      </w:r>
      <w:r w:rsidRPr="00057009">
        <w:rPr>
          <w:rFonts w:asciiTheme="majorHAnsi" w:hAnsiTheme="majorHAnsi"/>
          <w:spacing w:val="4"/>
          <w:sz w:val="18"/>
          <w:szCs w:val="18"/>
        </w:rPr>
        <w:t>l</w:t>
      </w:r>
      <w:r w:rsidRPr="00057009">
        <w:rPr>
          <w:rFonts w:asciiTheme="majorHAnsi" w:hAnsiTheme="majorHAnsi"/>
          <w:spacing w:val="3"/>
          <w:sz w:val="18"/>
          <w:szCs w:val="18"/>
        </w:rPr>
        <w:t>v</w:t>
      </w:r>
      <w:r w:rsidRPr="00057009">
        <w:rPr>
          <w:rFonts w:asciiTheme="majorHAnsi" w:hAnsiTheme="majorHAnsi"/>
          <w:sz w:val="18"/>
          <w:szCs w:val="18"/>
        </w:rPr>
        <w:t>e</w:t>
      </w:r>
      <w:r w:rsidRPr="00057009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6"/>
          <w:sz w:val="18"/>
          <w:szCs w:val="18"/>
        </w:rPr>
        <w:t>p</w:t>
      </w:r>
      <w:r w:rsidRPr="00057009">
        <w:rPr>
          <w:rFonts w:asciiTheme="majorHAnsi" w:hAnsiTheme="majorHAnsi"/>
          <w:spacing w:val="3"/>
          <w:sz w:val="18"/>
          <w:szCs w:val="18"/>
        </w:rPr>
        <w:t>h</w:t>
      </w:r>
      <w:r w:rsidRPr="00057009">
        <w:rPr>
          <w:rFonts w:asciiTheme="majorHAnsi" w:hAnsiTheme="majorHAnsi"/>
          <w:spacing w:val="6"/>
          <w:sz w:val="18"/>
          <w:szCs w:val="18"/>
        </w:rPr>
        <w:t>y</w:t>
      </w:r>
      <w:r w:rsidRPr="00057009">
        <w:rPr>
          <w:rFonts w:asciiTheme="majorHAnsi" w:hAnsiTheme="majorHAnsi"/>
          <w:spacing w:val="4"/>
          <w:sz w:val="18"/>
          <w:szCs w:val="18"/>
        </w:rPr>
        <w:t>si</w:t>
      </w:r>
      <w:r w:rsidRPr="00057009">
        <w:rPr>
          <w:rFonts w:asciiTheme="majorHAnsi" w:hAnsiTheme="majorHAnsi"/>
          <w:spacing w:val="6"/>
          <w:sz w:val="18"/>
          <w:szCs w:val="18"/>
        </w:rPr>
        <w:t>c</w:t>
      </w:r>
      <w:r w:rsidRPr="00057009">
        <w:rPr>
          <w:rFonts w:asciiTheme="majorHAnsi" w:hAnsiTheme="majorHAnsi"/>
          <w:spacing w:val="5"/>
          <w:sz w:val="18"/>
          <w:szCs w:val="18"/>
        </w:rPr>
        <w:t>a</w:t>
      </w:r>
      <w:r w:rsidRPr="00057009">
        <w:rPr>
          <w:rFonts w:asciiTheme="majorHAnsi" w:hAnsiTheme="majorHAnsi"/>
          <w:sz w:val="18"/>
          <w:szCs w:val="18"/>
        </w:rPr>
        <w:t>l</w:t>
      </w:r>
      <w:r w:rsidRPr="00057009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5"/>
          <w:sz w:val="18"/>
          <w:szCs w:val="18"/>
        </w:rPr>
        <w:t>ac</w:t>
      </w:r>
      <w:r w:rsidRPr="00057009">
        <w:rPr>
          <w:rFonts w:asciiTheme="majorHAnsi" w:hAnsiTheme="majorHAnsi"/>
          <w:spacing w:val="2"/>
          <w:sz w:val="18"/>
          <w:szCs w:val="18"/>
        </w:rPr>
        <w:t>t</w:t>
      </w:r>
      <w:r w:rsidRPr="00057009">
        <w:rPr>
          <w:rFonts w:asciiTheme="majorHAnsi" w:hAnsiTheme="majorHAnsi"/>
          <w:spacing w:val="4"/>
          <w:sz w:val="18"/>
          <w:szCs w:val="18"/>
        </w:rPr>
        <w:t>i</w:t>
      </w:r>
      <w:r w:rsidRPr="00057009">
        <w:rPr>
          <w:rFonts w:asciiTheme="majorHAnsi" w:hAnsiTheme="majorHAnsi"/>
          <w:spacing w:val="3"/>
          <w:sz w:val="18"/>
          <w:szCs w:val="18"/>
        </w:rPr>
        <w:t>v</w:t>
      </w:r>
      <w:r w:rsidRPr="00057009">
        <w:rPr>
          <w:rFonts w:asciiTheme="majorHAnsi" w:hAnsiTheme="majorHAnsi"/>
          <w:spacing w:val="4"/>
          <w:sz w:val="18"/>
          <w:szCs w:val="18"/>
        </w:rPr>
        <w:t>it</w:t>
      </w:r>
      <w:r w:rsidRPr="00057009">
        <w:rPr>
          <w:rFonts w:asciiTheme="majorHAnsi" w:hAnsiTheme="majorHAnsi"/>
          <w:spacing w:val="1"/>
          <w:sz w:val="18"/>
          <w:szCs w:val="18"/>
        </w:rPr>
        <w:t>y</w:t>
      </w:r>
      <w:r w:rsidRPr="00057009">
        <w:rPr>
          <w:rFonts w:asciiTheme="majorHAnsi" w:hAnsiTheme="majorHAnsi"/>
          <w:sz w:val="18"/>
          <w:szCs w:val="18"/>
        </w:rPr>
        <w:t>.</w:t>
      </w:r>
      <w:r w:rsidRPr="00057009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4"/>
          <w:sz w:val="18"/>
          <w:szCs w:val="18"/>
        </w:rPr>
        <w:t>S</w:t>
      </w:r>
      <w:r w:rsidRPr="00057009">
        <w:rPr>
          <w:rFonts w:asciiTheme="majorHAnsi" w:hAnsiTheme="majorHAnsi"/>
          <w:spacing w:val="3"/>
          <w:sz w:val="18"/>
          <w:szCs w:val="18"/>
        </w:rPr>
        <w:t>h</w:t>
      </w:r>
      <w:r w:rsidRPr="00057009">
        <w:rPr>
          <w:rFonts w:asciiTheme="majorHAnsi" w:hAnsiTheme="majorHAnsi"/>
          <w:sz w:val="18"/>
          <w:szCs w:val="18"/>
        </w:rPr>
        <w:t>e</w:t>
      </w:r>
      <w:r w:rsidRPr="00057009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4"/>
          <w:sz w:val="18"/>
          <w:szCs w:val="18"/>
        </w:rPr>
        <w:t>i</w:t>
      </w:r>
      <w:r w:rsidRPr="00057009">
        <w:rPr>
          <w:rFonts w:asciiTheme="majorHAnsi" w:hAnsiTheme="majorHAnsi"/>
          <w:sz w:val="18"/>
          <w:szCs w:val="18"/>
        </w:rPr>
        <w:t>s</w:t>
      </w:r>
      <w:r w:rsidRPr="00057009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057009">
        <w:rPr>
          <w:rFonts w:asciiTheme="majorHAnsi" w:hAnsiTheme="majorHAnsi"/>
          <w:sz w:val="18"/>
          <w:szCs w:val="18"/>
        </w:rPr>
        <w:t>a</w:t>
      </w:r>
      <w:r w:rsidRPr="00057009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1"/>
          <w:sz w:val="18"/>
          <w:szCs w:val="18"/>
        </w:rPr>
        <w:t>m</w:t>
      </w:r>
      <w:r w:rsidRPr="00057009">
        <w:rPr>
          <w:rFonts w:asciiTheme="majorHAnsi" w:hAnsiTheme="majorHAnsi"/>
          <w:spacing w:val="7"/>
          <w:sz w:val="18"/>
          <w:szCs w:val="18"/>
        </w:rPr>
        <w:t>e</w:t>
      </w:r>
      <w:r w:rsidRPr="00057009">
        <w:rPr>
          <w:rFonts w:asciiTheme="majorHAnsi" w:hAnsiTheme="majorHAnsi"/>
          <w:spacing w:val="1"/>
          <w:sz w:val="18"/>
          <w:szCs w:val="18"/>
        </w:rPr>
        <w:t>m</w:t>
      </w:r>
      <w:r w:rsidRPr="00057009">
        <w:rPr>
          <w:rFonts w:asciiTheme="majorHAnsi" w:hAnsiTheme="majorHAnsi"/>
          <w:spacing w:val="6"/>
          <w:sz w:val="18"/>
          <w:szCs w:val="18"/>
        </w:rPr>
        <w:t>b</w:t>
      </w:r>
      <w:r w:rsidRPr="00057009">
        <w:rPr>
          <w:rFonts w:asciiTheme="majorHAnsi" w:hAnsiTheme="majorHAnsi"/>
          <w:spacing w:val="5"/>
          <w:sz w:val="18"/>
          <w:szCs w:val="18"/>
        </w:rPr>
        <w:t>e</w:t>
      </w:r>
      <w:r w:rsidRPr="00057009">
        <w:rPr>
          <w:rFonts w:asciiTheme="majorHAnsi" w:hAnsiTheme="majorHAnsi"/>
          <w:sz w:val="18"/>
          <w:szCs w:val="18"/>
        </w:rPr>
        <w:t>r</w:t>
      </w:r>
      <w:r w:rsidRPr="00057009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6"/>
          <w:sz w:val="18"/>
          <w:szCs w:val="18"/>
        </w:rPr>
        <w:t>o</w:t>
      </w:r>
      <w:r w:rsidRPr="00057009">
        <w:rPr>
          <w:rFonts w:asciiTheme="majorHAnsi" w:hAnsiTheme="majorHAnsi"/>
          <w:sz w:val="18"/>
          <w:szCs w:val="18"/>
        </w:rPr>
        <w:t>f</w:t>
      </w:r>
      <w:r w:rsidRPr="00057009">
        <w:rPr>
          <w:rFonts w:asciiTheme="majorHAnsi" w:hAnsiTheme="majorHAnsi"/>
          <w:spacing w:val="4"/>
          <w:sz w:val="18"/>
          <w:szCs w:val="18"/>
        </w:rPr>
        <w:t xml:space="preserve"> l</w:t>
      </w:r>
      <w:r w:rsidRPr="00057009">
        <w:rPr>
          <w:rFonts w:asciiTheme="majorHAnsi" w:hAnsiTheme="majorHAnsi"/>
          <w:spacing w:val="3"/>
          <w:sz w:val="18"/>
          <w:szCs w:val="18"/>
        </w:rPr>
        <w:t>o</w:t>
      </w:r>
      <w:r w:rsidRPr="00057009">
        <w:rPr>
          <w:rFonts w:asciiTheme="majorHAnsi" w:hAnsiTheme="majorHAnsi"/>
          <w:spacing w:val="5"/>
          <w:sz w:val="18"/>
          <w:szCs w:val="18"/>
        </w:rPr>
        <w:t>ca</w:t>
      </w:r>
      <w:r w:rsidRPr="00057009">
        <w:rPr>
          <w:rFonts w:asciiTheme="majorHAnsi" w:hAnsiTheme="majorHAnsi"/>
          <w:sz w:val="18"/>
          <w:szCs w:val="18"/>
        </w:rPr>
        <w:t>l</w:t>
      </w:r>
      <w:r w:rsidRPr="00057009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057009">
        <w:rPr>
          <w:rFonts w:asciiTheme="majorHAnsi" w:hAnsiTheme="majorHAnsi"/>
          <w:sz w:val="18"/>
          <w:szCs w:val="18"/>
        </w:rPr>
        <w:t>w</w:t>
      </w:r>
      <w:r w:rsidRPr="00057009">
        <w:rPr>
          <w:rFonts w:asciiTheme="majorHAnsi" w:hAnsiTheme="majorHAnsi"/>
          <w:spacing w:val="8"/>
          <w:sz w:val="18"/>
          <w:szCs w:val="18"/>
        </w:rPr>
        <w:t>o</w:t>
      </w:r>
      <w:r w:rsidRPr="00057009">
        <w:rPr>
          <w:rFonts w:asciiTheme="majorHAnsi" w:hAnsiTheme="majorHAnsi"/>
          <w:spacing w:val="1"/>
          <w:sz w:val="18"/>
          <w:szCs w:val="18"/>
        </w:rPr>
        <w:t>m</w:t>
      </w:r>
      <w:r w:rsidRPr="00057009">
        <w:rPr>
          <w:rFonts w:asciiTheme="majorHAnsi" w:hAnsiTheme="majorHAnsi"/>
          <w:spacing w:val="5"/>
          <w:sz w:val="18"/>
          <w:szCs w:val="18"/>
        </w:rPr>
        <w:t>e</w:t>
      </w:r>
      <w:r w:rsidRPr="00057009">
        <w:rPr>
          <w:rFonts w:asciiTheme="majorHAnsi" w:hAnsiTheme="majorHAnsi"/>
          <w:spacing w:val="13"/>
          <w:sz w:val="18"/>
          <w:szCs w:val="18"/>
        </w:rPr>
        <w:t>n</w:t>
      </w:r>
      <w:r w:rsidRPr="00057009">
        <w:rPr>
          <w:rFonts w:asciiTheme="majorHAnsi" w:hAnsiTheme="majorHAnsi"/>
          <w:spacing w:val="3"/>
          <w:sz w:val="18"/>
          <w:szCs w:val="18"/>
        </w:rPr>
        <w:t>’</w:t>
      </w:r>
      <w:r w:rsidRPr="00057009">
        <w:rPr>
          <w:rFonts w:asciiTheme="majorHAnsi" w:hAnsiTheme="majorHAnsi"/>
          <w:sz w:val="18"/>
          <w:szCs w:val="18"/>
        </w:rPr>
        <w:t>s</w:t>
      </w:r>
      <w:r w:rsidRPr="00057009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4"/>
          <w:sz w:val="18"/>
          <w:szCs w:val="18"/>
        </w:rPr>
        <w:t>s</w:t>
      </w:r>
      <w:r w:rsidRPr="00057009">
        <w:rPr>
          <w:rFonts w:asciiTheme="majorHAnsi" w:hAnsiTheme="majorHAnsi"/>
          <w:spacing w:val="6"/>
          <w:sz w:val="18"/>
          <w:szCs w:val="18"/>
        </w:rPr>
        <w:t>o</w:t>
      </w:r>
      <w:r w:rsidRPr="00057009">
        <w:rPr>
          <w:rFonts w:asciiTheme="majorHAnsi" w:hAnsiTheme="majorHAnsi"/>
          <w:spacing w:val="5"/>
          <w:sz w:val="18"/>
          <w:szCs w:val="18"/>
        </w:rPr>
        <w:t>cce</w:t>
      </w:r>
      <w:r w:rsidRPr="00057009">
        <w:rPr>
          <w:rFonts w:asciiTheme="majorHAnsi" w:hAnsiTheme="majorHAnsi"/>
          <w:sz w:val="18"/>
          <w:szCs w:val="18"/>
        </w:rPr>
        <w:t xml:space="preserve">r </w:t>
      </w:r>
      <w:r w:rsidRPr="00057009">
        <w:rPr>
          <w:rFonts w:asciiTheme="majorHAnsi" w:hAnsiTheme="majorHAnsi"/>
          <w:spacing w:val="4"/>
          <w:sz w:val="18"/>
          <w:szCs w:val="18"/>
        </w:rPr>
        <w:t>t</w:t>
      </w:r>
      <w:r w:rsidRPr="00057009">
        <w:rPr>
          <w:rFonts w:asciiTheme="majorHAnsi" w:hAnsiTheme="majorHAnsi"/>
          <w:spacing w:val="5"/>
          <w:sz w:val="18"/>
          <w:szCs w:val="18"/>
        </w:rPr>
        <w:t>ea</w:t>
      </w:r>
      <w:r w:rsidRPr="00057009">
        <w:rPr>
          <w:rFonts w:asciiTheme="majorHAnsi" w:hAnsiTheme="majorHAnsi"/>
          <w:spacing w:val="1"/>
          <w:sz w:val="18"/>
          <w:szCs w:val="18"/>
        </w:rPr>
        <w:t>m</w:t>
      </w:r>
      <w:r w:rsidRPr="00057009">
        <w:rPr>
          <w:rFonts w:asciiTheme="majorHAnsi" w:hAnsiTheme="majorHAnsi"/>
          <w:sz w:val="18"/>
          <w:szCs w:val="18"/>
        </w:rPr>
        <w:t>,</w:t>
      </w:r>
      <w:r w:rsidRPr="00057009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5"/>
          <w:sz w:val="18"/>
          <w:szCs w:val="18"/>
        </w:rPr>
        <w:t>a</w:t>
      </w:r>
      <w:r w:rsidRPr="00057009">
        <w:rPr>
          <w:rFonts w:asciiTheme="majorHAnsi" w:hAnsiTheme="majorHAnsi"/>
          <w:spacing w:val="3"/>
          <w:sz w:val="18"/>
          <w:szCs w:val="18"/>
        </w:rPr>
        <w:t>n</w:t>
      </w:r>
      <w:r w:rsidRPr="00057009">
        <w:rPr>
          <w:rFonts w:asciiTheme="majorHAnsi" w:hAnsiTheme="majorHAnsi"/>
          <w:sz w:val="18"/>
          <w:szCs w:val="18"/>
        </w:rPr>
        <w:t>d</w:t>
      </w:r>
      <w:r w:rsidRPr="00057009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4"/>
          <w:sz w:val="18"/>
          <w:szCs w:val="18"/>
        </w:rPr>
        <w:t>i</w:t>
      </w:r>
      <w:r w:rsidRPr="00057009">
        <w:rPr>
          <w:rFonts w:asciiTheme="majorHAnsi" w:hAnsiTheme="majorHAnsi"/>
          <w:sz w:val="18"/>
          <w:szCs w:val="18"/>
        </w:rPr>
        <w:t>s</w:t>
      </w:r>
      <w:r w:rsidRPr="00057009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3"/>
          <w:sz w:val="18"/>
          <w:szCs w:val="18"/>
        </w:rPr>
        <w:t>a</w:t>
      </w:r>
      <w:r w:rsidRPr="00057009">
        <w:rPr>
          <w:rFonts w:asciiTheme="majorHAnsi" w:hAnsiTheme="majorHAnsi"/>
          <w:spacing w:val="4"/>
          <w:sz w:val="18"/>
          <w:szCs w:val="18"/>
        </w:rPr>
        <w:t>ls</w:t>
      </w:r>
      <w:r w:rsidRPr="00057009">
        <w:rPr>
          <w:rFonts w:asciiTheme="majorHAnsi" w:hAnsiTheme="majorHAnsi"/>
          <w:sz w:val="18"/>
          <w:szCs w:val="18"/>
        </w:rPr>
        <w:t>o</w:t>
      </w:r>
      <w:r w:rsidRPr="00057009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3"/>
          <w:sz w:val="18"/>
          <w:szCs w:val="18"/>
        </w:rPr>
        <w:t>v</w:t>
      </w:r>
      <w:r w:rsidRPr="00057009">
        <w:rPr>
          <w:rFonts w:asciiTheme="majorHAnsi" w:hAnsiTheme="majorHAnsi"/>
          <w:spacing w:val="5"/>
          <w:sz w:val="18"/>
          <w:szCs w:val="18"/>
        </w:rPr>
        <w:t>er</w:t>
      </w:r>
      <w:r w:rsidRPr="00057009">
        <w:rPr>
          <w:rFonts w:asciiTheme="majorHAnsi" w:hAnsiTheme="majorHAnsi"/>
          <w:sz w:val="18"/>
          <w:szCs w:val="18"/>
        </w:rPr>
        <w:t>y</w:t>
      </w:r>
      <w:r w:rsidRPr="00057009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3"/>
          <w:sz w:val="18"/>
          <w:szCs w:val="18"/>
        </w:rPr>
        <w:t>g</w:t>
      </w:r>
      <w:r w:rsidRPr="00057009">
        <w:rPr>
          <w:rFonts w:asciiTheme="majorHAnsi" w:hAnsiTheme="majorHAnsi"/>
          <w:spacing w:val="6"/>
          <w:sz w:val="18"/>
          <w:szCs w:val="18"/>
        </w:rPr>
        <w:t>o</w:t>
      </w:r>
      <w:r w:rsidRPr="00057009">
        <w:rPr>
          <w:rFonts w:asciiTheme="majorHAnsi" w:hAnsiTheme="majorHAnsi"/>
          <w:spacing w:val="3"/>
          <w:sz w:val="18"/>
          <w:szCs w:val="18"/>
        </w:rPr>
        <w:t>o</w:t>
      </w:r>
      <w:r w:rsidRPr="00057009">
        <w:rPr>
          <w:rFonts w:asciiTheme="majorHAnsi" w:hAnsiTheme="majorHAnsi"/>
          <w:sz w:val="18"/>
          <w:szCs w:val="18"/>
        </w:rPr>
        <w:t>d</w:t>
      </w:r>
      <w:r w:rsidRPr="00057009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3"/>
          <w:sz w:val="18"/>
          <w:szCs w:val="18"/>
        </w:rPr>
        <w:t>a</w:t>
      </w:r>
      <w:r w:rsidRPr="00057009">
        <w:rPr>
          <w:rFonts w:asciiTheme="majorHAnsi" w:hAnsiTheme="majorHAnsi"/>
          <w:sz w:val="18"/>
          <w:szCs w:val="18"/>
        </w:rPr>
        <w:t>t</w:t>
      </w:r>
      <w:r w:rsidRPr="00057009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3"/>
          <w:sz w:val="18"/>
          <w:szCs w:val="18"/>
        </w:rPr>
        <w:t>p</w:t>
      </w:r>
      <w:r w:rsidRPr="00057009">
        <w:rPr>
          <w:rFonts w:asciiTheme="majorHAnsi" w:hAnsiTheme="majorHAnsi"/>
          <w:spacing w:val="6"/>
          <w:sz w:val="18"/>
          <w:szCs w:val="18"/>
        </w:rPr>
        <w:t>o</w:t>
      </w:r>
      <w:r w:rsidRPr="00057009">
        <w:rPr>
          <w:rFonts w:asciiTheme="majorHAnsi" w:hAnsiTheme="majorHAnsi"/>
          <w:spacing w:val="4"/>
          <w:sz w:val="18"/>
          <w:szCs w:val="18"/>
        </w:rPr>
        <w:t>t</w:t>
      </w:r>
      <w:r w:rsidRPr="00057009">
        <w:rPr>
          <w:rFonts w:asciiTheme="majorHAnsi" w:hAnsiTheme="majorHAnsi"/>
          <w:spacing w:val="2"/>
          <w:sz w:val="18"/>
          <w:szCs w:val="18"/>
        </w:rPr>
        <w:t>t</w:t>
      </w:r>
      <w:r w:rsidRPr="00057009">
        <w:rPr>
          <w:rFonts w:asciiTheme="majorHAnsi" w:hAnsiTheme="majorHAnsi"/>
          <w:spacing w:val="5"/>
          <w:sz w:val="18"/>
          <w:szCs w:val="18"/>
        </w:rPr>
        <w:t>er</w:t>
      </w:r>
      <w:r w:rsidRPr="00057009">
        <w:rPr>
          <w:rFonts w:asciiTheme="majorHAnsi" w:hAnsiTheme="majorHAnsi"/>
          <w:spacing w:val="1"/>
          <w:sz w:val="18"/>
          <w:szCs w:val="18"/>
        </w:rPr>
        <w:t>y</w:t>
      </w:r>
      <w:r w:rsidRPr="00057009">
        <w:rPr>
          <w:rFonts w:asciiTheme="majorHAnsi" w:hAnsiTheme="majorHAnsi"/>
          <w:sz w:val="18"/>
          <w:szCs w:val="18"/>
        </w:rPr>
        <w:t>.</w:t>
      </w:r>
      <w:r w:rsidRPr="00057009">
        <w:rPr>
          <w:rFonts w:asciiTheme="majorHAnsi" w:hAnsiTheme="majorHAnsi"/>
          <w:spacing w:val="4"/>
          <w:sz w:val="18"/>
          <w:szCs w:val="18"/>
        </w:rPr>
        <w:t xml:space="preserve"> S</w:t>
      </w:r>
      <w:r w:rsidRPr="00057009">
        <w:rPr>
          <w:rFonts w:asciiTheme="majorHAnsi" w:hAnsiTheme="majorHAnsi"/>
          <w:spacing w:val="3"/>
          <w:sz w:val="18"/>
          <w:szCs w:val="18"/>
        </w:rPr>
        <w:t>h</w:t>
      </w:r>
      <w:r w:rsidRPr="00057009">
        <w:rPr>
          <w:rFonts w:asciiTheme="majorHAnsi" w:hAnsiTheme="majorHAnsi"/>
          <w:sz w:val="18"/>
          <w:szCs w:val="18"/>
        </w:rPr>
        <w:t>e</w:t>
      </w:r>
      <w:r w:rsidRPr="00057009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4"/>
          <w:sz w:val="18"/>
          <w:szCs w:val="18"/>
        </w:rPr>
        <w:t>i</w:t>
      </w:r>
      <w:r w:rsidRPr="00057009">
        <w:rPr>
          <w:rFonts w:asciiTheme="majorHAnsi" w:hAnsiTheme="majorHAnsi"/>
          <w:sz w:val="18"/>
          <w:szCs w:val="18"/>
        </w:rPr>
        <w:t>s</w:t>
      </w:r>
      <w:r w:rsidRPr="00057009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2"/>
          <w:sz w:val="18"/>
          <w:szCs w:val="18"/>
        </w:rPr>
        <w:t>s</w:t>
      </w:r>
      <w:r w:rsidRPr="00057009">
        <w:rPr>
          <w:rFonts w:asciiTheme="majorHAnsi" w:hAnsiTheme="majorHAnsi"/>
          <w:spacing w:val="6"/>
          <w:sz w:val="18"/>
          <w:szCs w:val="18"/>
        </w:rPr>
        <w:t>o</w:t>
      </w:r>
      <w:r w:rsidRPr="00057009">
        <w:rPr>
          <w:rFonts w:asciiTheme="majorHAnsi" w:hAnsiTheme="majorHAnsi"/>
          <w:spacing w:val="5"/>
          <w:sz w:val="18"/>
          <w:szCs w:val="18"/>
        </w:rPr>
        <w:t>c</w:t>
      </w:r>
      <w:r w:rsidRPr="00057009">
        <w:rPr>
          <w:rFonts w:asciiTheme="majorHAnsi" w:hAnsiTheme="majorHAnsi"/>
          <w:spacing w:val="4"/>
          <w:sz w:val="18"/>
          <w:szCs w:val="18"/>
        </w:rPr>
        <w:t>i</w:t>
      </w:r>
      <w:r w:rsidRPr="00057009">
        <w:rPr>
          <w:rFonts w:asciiTheme="majorHAnsi" w:hAnsiTheme="majorHAnsi"/>
          <w:spacing w:val="3"/>
          <w:sz w:val="18"/>
          <w:szCs w:val="18"/>
        </w:rPr>
        <w:t>a</w:t>
      </w:r>
      <w:r w:rsidRPr="00057009">
        <w:rPr>
          <w:rFonts w:asciiTheme="majorHAnsi" w:hAnsiTheme="majorHAnsi"/>
          <w:spacing w:val="6"/>
          <w:sz w:val="18"/>
          <w:szCs w:val="18"/>
        </w:rPr>
        <w:t>b</w:t>
      </w:r>
      <w:r w:rsidRPr="00057009">
        <w:rPr>
          <w:rFonts w:asciiTheme="majorHAnsi" w:hAnsiTheme="majorHAnsi"/>
          <w:spacing w:val="2"/>
          <w:sz w:val="18"/>
          <w:szCs w:val="18"/>
        </w:rPr>
        <w:t>l</w:t>
      </w:r>
      <w:r w:rsidRPr="00057009">
        <w:rPr>
          <w:rFonts w:asciiTheme="majorHAnsi" w:hAnsiTheme="majorHAnsi"/>
          <w:sz w:val="18"/>
          <w:szCs w:val="18"/>
        </w:rPr>
        <w:t>e</w:t>
      </w:r>
      <w:r w:rsidRPr="00057009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5"/>
          <w:sz w:val="18"/>
          <w:szCs w:val="18"/>
        </w:rPr>
        <w:t>a</w:t>
      </w:r>
      <w:r w:rsidRPr="00057009">
        <w:rPr>
          <w:rFonts w:asciiTheme="majorHAnsi" w:hAnsiTheme="majorHAnsi"/>
          <w:spacing w:val="1"/>
          <w:sz w:val="18"/>
          <w:szCs w:val="18"/>
        </w:rPr>
        <w:t>n</w:t>
      </w:r>
      <w:r w:rsidRPr="00057009">
        <w:rPr>
          <w:rFonts w:asciiTheme="majorHAnsi" w:hAnsiTheme="majorHAnsi"/>
          <w:sz w:val="18"/>
          <w:szCs w:val="18"/>
        </w:rPr>
        <w:t>d</w:t>
      </w:r>
      <w:r w:rsidRPr="00057009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3"/>
          <w:sz w:val="18"/>
          <w:szCs w:val="18"/>
        </w:rPr>
        <w:t>h</w:t>
      </w:r>
      <w:r w:rsidRPr="00057009">
        <w:rPr>
          <w:rFonts w:asciiTheme="majorHAnsi" w:hAnsiTheme="majorHAnsi"/>
          <w:spacing w:val="5"/>
          <w:sz w:val="18"/>
          <w:szCs w:val="18"/>
        </w:rPr>
        <w:t>a</w:t>
      </w:r>
      <w:r w:rsidRPr="00057009">
        <w:rPr>
          <w:rFonts w:asciiTheme="majorHAnsi" w:hAnsiTheme="majorHAnsi"/>
          <w:sz w:val="18"/>
          <w:szCs w:val="18"/>
        </w:rPr>
        <w:t>s</w:t>
      </w:r>
      <w:r w:rsidRPr="00057009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057009">
        <w:rPr>
          <w:rFonts w:asciiTheme="majorHAnsi" w:hAnsiTheme="majorHAnsi"/>
          <w:sz w:val="18"/>
          <w:szCs w:val="18"/>
        </w:rPr>
        <w:t>a</w:t>
      </w:r>
      <w:r w:rsidRPr="00057009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057009">
        <w:rPr>
          <w:rFonts w:asciiTheme="majorHAnsi" w:hAnsiTheme="majorHAnsi"/>
          <w:sz w:val="18"/>
          <w:szCs w:val="18"/>
        </w:rPr>
        <w:t>w</w:t>
      </w:r>
      <w:r w:rsidRPr="00057009">
        <w:rPr>
          <w:rFonts w:asciiTheme="majorHAnsi" w:hAnsiTheme="majorHAnsi"/>
          <w:spacing w:val="5"/>
          <w:sz w:val="18"/>
          <w:szCs w:val="18"/>
        </w:rPr>
        <w:t>i</w:t>
      </w:r>
      <w:r w:rsidRPr="00057009">
        <w:rPr>
          <w:rFonts w:asciiTheme="majorHAnsi" w:hAnsiTheme="majorHAnsi"/>
          <w:spacing w:val="6"/>
          <w:sz w:val="18"/>
          <w:szCs w:val="18"/>
        </w:rPr>
        <w:t>d</w:t>
      </w:r>
      <w:r w:rsidRPr="00057009">
        <w:rPr>
          <w:rFonts w:asciiTheme="majorHAnsi" w:hAnsiTheme="majorHAnsi"/>
          <w:sz w:val="18"/>
          <w:szCs w:val="18"/>
        </w:rPr>
        <w:t>e</w:t>
      </w:r>
      <w:r w:rsidRPr="00057009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3"/>
          <w:sz w:val="18"/>
          <w:szCs w:val="18"/>
        </w:rPr>
        <w:t>r</w:t>
      </w:r>
      <w:r w:rsidRPr="00057009">
        <w:rPr>
          <w:rFonts w:asciiTheme="majorHAnsi" w:hAnsiTheme="majorHAnsi"/>
          <w:spacing w:val="5"/>
          <w:sz w:val="18"/>
          <w:szCs w:val="18"/>
        </w:rPr>
        <w:t>a</w:t>
      </w:r>
      <w:r w:rsidRPr="00057009">
        <w:rPr>
          <w:rFonts w:asciiTheme="majorHAnsi" w:hAnsiTheme="majorHAnsi"/>
          <w:spacing w:val="3"/>
          <w:sz w:val="18"/>
          <w:szCs w:val="18"/>
        </w:rPr>
        <w:t>ng</w:t>
      </w:r>
      <w:r w:rsidRPr="00057009">
        <w:rPr>
          <w:rFonts w:asciiTheme="majorHAnsi" w:hAnsiTheme="majorHAnsi"/>
          <w:sz w:val="18"/>
          <w:szCs w:val="18"/>
        </w:rPr>
        <w:t>e</w:t>
      </w:r>
      <w:r w:rsidRPr="00057009">
        <w:rPr>
          <w:rFonts w:asciiTheme="majorHAnsi" w:hAnsiTheme="majorHAnsi"/>
          <w:spacing w:val="6"/>
          <w:sz w:val="18"/>
          <w:szCs w:val="18"/>
        </w:rPr>
        <w:t xml:space="preserve"> o</w:t>
      </w:r>
      <w:r w:rsidRPr="00057009">
        <w:rPr>
          <w:rFonts w:asciiTheme="majorHAnsi" w:hAnsiTheme="majorHAnsi"/>
          <w:sz w:val="18"/>
          <w:szCs w:val="18"/>
        </w:rPr>
        <w:t xml:space="preserve">f </w:t>
      </w:r>
      <w:r w:rsidRPr="00057009">
        <w:rPr>
          <w:rFonts w:asciiTheme="majorHAnsi" w:hAnsiTheme="majorHAnsi"/>
          <w:spacing w:val="3"/>
          <w:sz w:val="18"/>
          <w:szCs w:val="18"/>
        </w:rPr>
        <w:t>f</w:t>
      </w:r>
      <w:r w:rsidRPr="00057009">
        <w:rPr>
          <w:rFonts w:asciiTheme="majorHAnsi" w:hAnsiTheme="majorHAnsi"/>
          <w:spacing w:val="5"/>
          <w:sz w:val="18"/>
          <w:szCs w:val="18"/>
        </w:rPr>
        <w:t>r</w:t>
      </w:r>
      <w:r w:rsidRPr="00057009">
        <w:rPr>
          <w:rFonts w:asciiTheme="majorHAnsi" w:hAnsiTheme="majorHAnsi"/>
          <w:spacing w:val="4"/>
          <w:sz w:val="18"/>
          <w:szCs w:val="18"/>
        </w:rPr>
        <w:t>i</w:t>
      </w:r>
      <w:r w:rsidRPr="00057009">
        <w:rPr>
          <w:rFonts w:asciiTheme="majorHAnsi" w:hAnsiTheme="majorHAnsi"/>
          <w:spacing w:val="5"/>
          <w:sz w:val="18"/>
          <w:szCs w:val="18"/>
        </w:rPr>
        <w:t>e</w:t>
      </w:r>
      <w:r w:rsidRPr="00057009">
        <w:rPr>
          <w:rFonts w:asciiTheme="majorHAnsi" w:hAnsiTheme="majorHAnsi"/>
          <w:spacing w:val="3"/>
          <w:sz w:val="18"/>
          <w:szCs w:val="18"/>
        </w:rPr>
        <w:t>n</w:t>
      </w:r>
      <w:r w:rsidRPr="00057009">
        <w:rPr>
          <w:rFonts w:asciiTheme="majorHAnsi" w:hAnsiTheme="majorHAnsi"/>
          <w:spacing w:val="6"/>
          <w:sz w:val="18"/>
          <w:szCs w:val="18"/>
        </w:rPr>
        <w:t>ds</w:t>
      </w:r>
      <w:r w:rsidRPr="00057009">
        <w:rPr>
          <w:rFonts w:asciiTheme="majorHAnsi" w:hAnsiTheme="majorHAnsi"/>
          <w:sz w:val="18"/>
          <w:szCs w:val="18"/>
        </w:rPr>
        <w:t>,</w:t>
      </w:r>
      <w:r w:rsidRPr="00057009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057009">
        <w:rPr>
          <w:rFonts w:asciiTheme="majorHAnsi" w:hAnsiTheme="majorHAnsi"/>
          <w:sz w:val="18"/>
          <w:szCs w:val="18"/>
        </w:rPr>
        <w:t>w</w:t>
      </w:r>
      <w:r w:rsidRPr="00057009">
        <w:rPr>
          <w:rFonts w:asciiTheme="majorHAnsi" w:hAnsiTheme="majorHAnsi"/>
          <w:spacing w:val="5"/>
          <w:sz w:val="18"/>
          <w:szCs w:val="18"/>
        </w:rPr>
        <w:t>i</w:t>
      </w:r>
      <w:r w:rsidRPr="00057009">
        <w:rPr>
          <w:rFonts w:asciiTheme="majorHAnsi" w:hAnsiTheme="majorHAnsi"/>
          <w:spacing w:val="4"/>
          <w:sz w:val="18"/>
          <w:szCs w:val="18"/>
        </w:rPr>
        <w:t>t</w:t>
      </w:r>
      <w:r w:rsidRPr="00057009">
        <w:rPr>
          <w:rFonts w:asciiTheme="majorHAnsi" w:hAnsiTheme="majorHAnsi"/>
          <w:sz w:val="18"/>
          <w:szCs w:val="18"/>
        </w:rPr>
        <w:t>h</w:t>
      </w:r>
      <w:r w:rsidRPr="00057009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2"/>
          <w:sz w:val="18"/>
          <w:szCs w:val="18"/>
        </w:rPr>
        <w:t>w</w:t>
      </w:r>
      <w:r w:rsidRPr="00057009">
        <w:rPr>
          <w:rFonts w:asciiTheme="majorHAnsi" w:hAnsiTheme="majorHAnsi"/>
          <w:spacing w:val="3"/>
          <w:sz w:val="18"/>
          <w:szCs w:val="18"/>
        </w:rPr>
        <w:t>h</w:t>
      </w:r>
      <w:r w:rsidRPr="00057009">
        <w:rPr>
          <w:rFonts w:asciiTheme="majorHAnsi" w:hAnsiTheme="majorHAnsi"/>
          <w:spacing w:val="6"/>
          <w:sz w:val="18"/>
          <w:szCs w:val="18"/>
        </w:rPr>
        <w:t>o</w:t>
      </w:r>
      <w:r w:rsidRPr="00057009">
        <w:rPr>
          <w:rFonts w:asciiTheme="majorHAnsi" w:hAnsiTheme="majorHAnsi"/>
          <w:sz w:val="18"/>
          <w:szCs w:val="18"/>
        </w:rPr>
        <w:t>m</w:t>
      </w:r>
      <w:r w:rsidRPr="00057009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4"/>
          <w:sz w:val="18"/>
          <w:szCs w:val="18"/>
        </w:rPr>
        <w:t>s</w:t>
      </w:r>
      <w:r w:rsidRPr="00057009">
        <w:rPr>
          <w:rFonts w:asciiTheme="majorHAnsi" w:hAnsiTheme="majorHAnsi"/>
          <w:spacing w:val="3"/>
          <w:sz w:val="18"/>
          <w:szCs w:val="18"/>
        </w:rPr>
        <w:t>h</w:t>
      </w:r>
      <w:r w:rsidRPr="00057009">
        <w:rPr>
          <w:rFonts w:asciiTheme="majorHAnsi" w:hAnsiTheme="majorHAnsi"/>
          <w:sz w:val="18"/>
          <w:szCs w:val="18"/>
        </w:rPr>
        <w:t>e</w:t>
      </w:r>
      <w:r w:rsidRPr="00057009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5"/>
          <w:sz w:val="18"/>
          <w:szCs w:val="18"/>
        </w:rPr>
        <w:t>re</w:t>
      </w:r>
      <w:r w:rsidRPr="00057009">
        <w:rPr>
          <w:rFonts w:asciiTheme="majorHAnsi" w:hAnsiTheme="majorHAnsi"/>
          <w:spacing w:val="3"/>
          <w:sz w:val="18"/>
          <w:szCs w:val="18"/>
        </w:rPr>
        <w:t>gu</w:t>
      </w:r>
      <w:r w:rsidRPr="00057009">
        <w:rPr>
          <w:rFonts w:asciiTheme="majorHAnsi" w:hAnsiTheme="majorHAnsi"/>
          <w:spacing w:val="4"/>
          <w:sz w:val="18"/>
          <w:szCs w:val="18"/>
        </w:rPr>
        <w:t>l</w:t>
      </w:r>
      <w:r w:rsidRPr="00057009">
        <w:rPr>
          <w:rFonts w:asciiTheme="majorHAnsi" w:hAnsiTheme="majorHAnsi"/>
          <w:spacing w:val="5"/>
          <w:sz w:val="18"/>
          <w:szCs w:val="18"/>
        </w:rPr>
        <w:t>ar</w:t>
      </w:r>
      <w:r w:rsidRPr="00057009">
        <w:rPr>
          <w:rFonts w:asciiTheme="majorHAnsi" w:hAnsiTheme="majorHAnsi"/>
          <w:spacing w:val="4"/>
          <w:sz w:val="18"/>
          <w:szCs w:val="18"/>
        </w:rPr>
        <w:t>l</w:t>
      </w:r>
      <w:r w:rsidRPr="00057009">
        <w:rPr>
          <w:rFonts w:asciiTheme="majorHAnsi" w:hAnsiTheme="majorHAnsi"/>
          <w:sz w:val="18"/>
          <w:szCs w:val="18"/>
        </w:rPr>
        <w:t>y</w:t>
      </w:r>
      <w:r w:rsidRPr="00057009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1"/>
          <w:sz w:val="18"/>
          <w:szCs w:val="18"/>
        </w:rPr>
        <w:t>m</w:t>
      </w:r>
      <w:r w:rsidRPr="00057009">
        <w:rPr>
          <w:rFonts w:asciiTheme="majorHAnsi" w:hAnsiTheme="majorHAnsi"/>
          <w:spacing w:val="5"/>
          <w:sz w:val="18"/>
          <w:szCs w:val="18"/>
        </w:rPr>
        <w:t>ee</w:t>
      </w:r>
      <w:r w:rsidRPr="00057009">
        <w:rPr>
          <w:rFonts w:asciiTheme="majorHAnsi" w:hAnsiTheme="majorHAnsi"/>
          <w:spacing w:val="4"/>
          <w:sz w:val="18"/>
          <w:szCs w:val="18"/>
        </w:rPr>
        <w:t>t</w:t>
      </w:r>
      <w:r w:rsidRPr="00057009">
        <w:rPr>
          <w:rFonts w:asciiTheme="majorHAnsi" w:hAnsiTheme="majorHAnsi"/>
          <w:sz w:val="18"/>
          <w:szCs w:val="18"/>
        </w:rPr>
        <w:t>s</w:t>
      </w:r>
      <w:r w:rsidRPr="00057009">
        <w:rPr>
          <w:rFonts w:asciiTheme="majorHAnsi" w:hAnsiTheme="majorHAnsi"/>
          <w:spacing w:val="10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3"/>
          <w:sz w:val="18"/>
          <w:szCs w:val="18"/>
        </w:rPr>
        <w:t>u</w:t>
      </w:r>
      <w:r w:rsidRPr="00057009">
        <w:rPr>
          <w:rFonts w:asciiTheme="majorHAnsi" w:hAnsiTheme="majorHAnsi"/>
          <w:sz w:val="18"/>
          <w:szCs w:val="18"/>
        </w:rPr>
        <w:t>p</w:t>
      </w:r>
      <w:r w:rsidRPr="00057009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057009">
        <w:rPr>
          <w:rFonts w:asciiTheme="majorHAnsi" w:hAnsiTheme="majorHAnsi"/>
          <w:sz w:val="18"/>
          <w:szCs w:val="18"/>
        </w:rPr>
        <w:t>w</w:t>
      </w:r>
      <w:r w:rsidRPr="00057009">
        <w:rPr>
          <w:rFonts w:asciiTheme="majorHAnsi" w:hAnsiTheme="majorHAnsi"/>
          <w:spacing w:val="5"/>
          <w:sz w:val="18"/>
          <w:szCs w:val="18"/>
        </w:rPr>
        <w:t>i</w:t>
      </w:r>
      <w:r w:rsidRPr="00057009">
        <w:rPr>
          <w:rFonts w:asciiTheme="majorHAnsi" w:hAnsiTheme="majorHAnsi"/>
          <w:spacing w:val="4"/>
          <w:sz w:val="18"/>
          <w:szCs w:val="18"/>
        </w:rPr>
        <w:t>t</w:t>
      </w:r>
      <w:r w:rsidRPr="00057009">
        <w:rPr>
          <w:rFonts w:asciiTheme="majorHAnsi" w:hAnsiTheme="majorHAnsi"/>
          <w:sz w:val="18"/>
          <w:szCs w:val="18"/>
        </w:rPr>
        <w:t>h</w:t>
      </w:r>
      <w:r w:rsidRPr="00057009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057009">
        <w:rPr>
          <w:rFonts w:asciiTheme="majorHAnsi" w:hAnsiTheme="majorHAnsi"/>
          <w:spacing w:val="5"/>
          <w:sz w:val="18"/>
          <w:szCs w:val="18"/>
        </w:rPr>
        <w:t>a</w:t>
      </w:r>
      <w:r w:rsidRPr="00057009">
        <w:rPr>
          <w:rFonts w:asciiTheme="majorHAnsi" w:hAnsiTheme="majorHAnsi"/>
          <w:sz w:val="18"/>
          <w:szCs w:val="18"/>
        </w:rPr>
        <w:t>t</w:t>
      </w:r>
      <w:r w:rsidRPr="00057009">
        <w:rPr>
          <w:rFonts w:asciiTheme="majorHAnsi" w:hAnsiTheme="majorHAnsi"/>
          <w:spacing w:val="11"/>
          <w:sz w:val="18"/>
          <w:szCs w:val="18"/>
        </w:rPr>
        <w:t xml:space="preserve"> </w:t>
      </w:r>
      <w:r w:rsidRPr="00057009">
        <w:rPr>
          <w:rFonts w:asciiTheme="majorHAnsi" w:hAnsiTheme="majorHAnsi"/>
          <w:sz w:val="18"/>
          <w:szCs w:val="18"/>
        </w:rPr>
        <w:t>w</w:t>
      </w:r>
      <w:r w:rsidRPr="00057009">
        <w:rPr>
          <w:rFonts w:asciiTheme="majorHAnsi" w:hAnsiTheme="majorHAnsi"/>
          <w:spacing w:val="5"/>
          <w:sz w:val="18"/>
          <w:szCs w:val="18"/>
        </w:rPr>
        <w:t>ee</w:t>
      </w:r>
      <w:r w:rsidRPr="00057009">
        <w:rPr>
          <w:rFonts w:asciiTheme="majorHAnsi" w:hAnsiTheme="majorHAnsi"/>
          <w:spacing w:val="3"/>
          <w:sz w:val="18"/>
          <w:szCs w:val="18"/>
        </w:rPr>
        <w:t>k</w:t>
      </w:r>
      <w:r w:rsidRPr="00057009">
        <w:rPr>
          <w:rFonts w:asciiTheme="majorHAnsi" w:hAnsiTheme="majorHAnsi"/>
          <w:spacing w:val="5"/>
          <w:sz w:val="18"/>
          <w:szCs w:val="18"/>
        </w:rPr>
        <w:t>e</w:t>
      </w:r>
      <w:r w:rsidRPr="00057009">
        <w:rPr>
          <w:rFonts w:asciiTheme="majorHAnsi" w:hAnsiTheme="majorHAnsi"/>
          <w:spacing w:val="6"/>
          <w:sz w:val="18"/>
          <w:szCs w:val="18"/>
        </w:rPr>
        <w:t>n</w:t>
      </w:r>
      <w:r w:rsidRPr="00057009">
        <w:rPr>
          <w:rFonts w:asciiTheme="majorHAnsi" w:hAnsiTheme="majorHAnsi"/>
          <w:spacing w:val="8"/>
          <w:sz w:val="18"/>
          <w:szCs w:val="18"/>
        </w:rPr>
        <w:t>d</w:t>
      </w:r>
      <w:r w:rsidRPr="00057009">
        <w:rPr>
          <w:rFonts w:asciiTheme="majorHAnsi" w:hAnsiTheme="majorHAnsi"/>
          <w:spacing w:val="4"/>
          <w:sz w:val="18"/>
          <w:szCs w:val="18"/>
        </w:rPr>
        <w:t>s</w:t>
      </w:r>
      <w:r w:rsidRPr="00057009">
        <w:rPr>
          <w:rFonts w:asciiTheme="majorHAnsi" w:hAnsiTheme="majorHAnsi"/>
          <w:sz w:val="18"/>
          <w:szCs w:val="18"/>
        </w:rPr>
        <w:t>.</w:t>
      </w:r>
    </w:p>
    <w:p w14:paraId="76E52AB0" w14:textId="77777777" w:rsidR="00102A7E" w:rsidRPr="00057009" w:rsidRDefault="00102A7E">
      <w:pPr>
        <w:spacing w:before="8" w:line="220" w:lineRule="exact"/>
        <w:rPr>
          <w:rFonts w:asciiTheme="majorHAnsi" w:hAnsiTheme="majorHAnsi"/>
        </w:rPr>
      </w:pPr>
    </w:p>
    <w:p w14:paraId="50A38B97" w14:textId="77777777" w:rsidR="00102A7E" w:rsidRPr="00057009" w:rsidRDefault="00057009">
      <w:pPr>
        <w:rPr>
          <w:rFonts w:asciiTheme="majorHAnsi" w:hAnsiTheme="majorHAnsi"/>
          <w:b/>
          <w:bCs/>
          <w:sz w:val="18"/>
          <w:szCs w:val="18"/>
        </w:rPr>
        <w:sectPr w:rsidR="00102A7E" w:rsidRPr="00057009">
          <w:type w:val="continuous"/>
          <w:pgSz w:w="11920" w:h="16840"/>
          <w:pgMar w:top="820" w:right="1060" w:bottom="280" w:left="660" w:header="720" w:footer="720" w:gutter="0"/>
          <w:cols w:num="2" w:space="720" w:equalWidth="0">
            <w:col w:w="2177" w:space="1088"/>
            <w:col w:w="6935"/>
          </w:cols>
        </w:sectPr>
      </w:pPr>
      <w:r w:rsidRPr="00057009">
        <w:rPr>
          <w:rFonts w:asciiTheme="majorHAnsi" w:hAnsiTheme="majorHAnsi"/>
          <w:b/>
          <w:bCs/>
          <w:spacing w:val="9"/>
          <w:sz w:val="18"/>
          <w:szCs w:val="18"/>
        </w:rPr>
        <w:t>R</w:t>
      </w:r>
      <w:r w:rsidRPr="00057009">
        <w:rPr>
          <w:rFonts w:asciiTheme="majorHAnsi" w:hAnsiTheme="majorHAnsi"/>
          <w:b/>
          <w:bCs/>
          <w:spacing w:val="10"/>
          <w:sz w:val="18"/>
          <w:szCs w:val="18"/>
        </w:rPr>
        <w:t>E</w:t>
      </w:r>
      <w:r w:rsidRPr="00057009">
        <w:rPr>
          <w:rFonts w:asciiTheme="majorHAnsi" w:hAnsiTheme="majorHAnsi"/>
          <w:b/>
          <w:bCs/>
          <w:spacing w:val="9"/>
          <w:sz w:val="18"/>
          <w:szCs w:val="18"/>
        </w:rPr>
        <w:t>F</w:t>
      </w:r>
      <w:r w:rsidRPr="00057009">
        <w:rPr>
          <w:rFonts w:asciiTheme="majorHAnsi" w:hAnsiTheme="majorHAnsi"/>
          <w:b/>
          <w:bCs/>
          <w:spacing w:val="10"/>
          <w:sz w:val="18"/>
          <w:szCs w:val="18"/>
        </w:rPr>
        <w:t>E</w:t>
      </w:r>
      <w:r w:rsidRPr="00057009">
        <w:rPr>
          <w:rFonts w:asciiTheme="majorHAnsi" w:hAnsiTheme="majorHAnsi"/>
          <w:b/>
          <w:bCs/>
          <w:spacing w:val="9"/>
          <w:sz w:val="18"/>
          <w:szCs w:val="18"/>
        </w:rPr>
        <w:t>R</w:t>
      </w:r>
      <w:r w:rsidRPr="00057009">
        <w:rPr>
          <w:rFonts w:asciiTheme="majorHAnsi" w:hAnsiTheme="majorHAnsi"/>
          <w:b/>
          <w:bCs/>
          <w:spacing w:val="10"/>
          <w:sz w:val="18"/>
          <w:szCs w:val="18"/>
        </w:rPr>
        <w:t>EN</w:t>
      </w:r>
      <w:r w:rsidRPr="00057009">
        <w:rPr>
          <w:rFonts w:asciiTheme="majorHAnsi" w:hAnsiTheme="majorHAnsi"/>
          <w:b/>
          <w:bCs/>
          <w:spacing w:val="9"/>
          <w:sz w:val="18"/>
          <w:szCs w:val="18"/>
        </w:rPr>
        <w:t>C</w:t>
      </w:r>
      <w:r w:rsidRPr="00057009">
        <w:rPr>
          <w:rFonts w:asciiTheme="majorHAnsi" w:hAnsiTheme="majorHAnsi"/>
          <w:b/>
          <w:bCs/>
          <w:spacing w:val="10"/>
          <w:sz w:val="18"/>
          <w:szCs w:val="18"/>
        </w:rPr>
        <w:t>E</w:t>
      </w:r>
      <w:r w:rsidRPr="00057009">
        <w:rPr>
          <w:rFonts w:asciiTheme="majorHAnsi" w:hAnsiTheme="majorHAnsi"/>
          <w:b/>
          <w:bCs/>
          <w:sz w:val="18"/>
          <w:szCs w:val="18"/>
        </w:rPr>
        <w:t>S</w:t>
      </w:r>
      <w:r w:rsidRPr="00057009">
        <w:rPr>
          <w:rFonts w:asciiTheme="majorHAnsi" w:hAnsiTheme="majorHAnsi"/>
          <w:b/>
          <w:bCs/>
          <w:spacing w:val="8"/>
          <w:sz w:val="18"/>
          <w:szCs w:val="18"/>
        </w:rPr>
        <w:t xml:space="preserve"> </w:t>
      </w:r>
      <w:r w:rsidRPr="00057009">
        <w:rPr>
          <w:rFonts w:asciiTheme="majorHAnsi" w:hAnsiTheme="majorHAnsi"/>
          <w:b/>
          <w:bCs/>
          <w:sz w:val="18"/>
          <w:szCs w:val="18"/>
        </w:rPr>
        <w:t>–</w:t>
      </w:r>
      <w:r w:rsidRPr="00057009">
        <w:rPr>
          <w:rFonts w:asciiTheme="majorHAnsi" w:hAnsiTheme="majorHAnsi"/>
          <w:b/>
          <w:bCs/>
          <w:spacing w:val="17"/>
          <w:sz w:val="18"/>
          <w:szCs w:val="18"/>
        </w:rPr>
        <w:t xml:space="preserve"> </w:t>
      </w:r>
      <w:r w:rsidRPr="00057009">
        <w:rPr>
          <w:rFonts w:asciiTheme="majorHAnsi" w:hAnsiTheme="majorHAnsi"/>
          <w:b/>
          <w:bCs/>
          <w:spacing w:val="7"/>
          <w:sz w:val="18"/>
          <w:szCs w:val="18"/>
        </w:rPr>
        <w:t>A</w:t>
      </w:r>
      <w:r w:rsidRPr="00057009">
        <w:rPr>
          <w:rFonts w:asciiTheme="majorHAnsi" w:hAnsiTheme="majorHAnsi"/>
          <w:b/>
          <w:bCs/>
          <w:spacing w:val="8"/>
          <w:sz w:val="18"/>
          <w:szCs w:val="18"/>
        </w:rPr>
        <w:t>v</w:t>
      </w:r>
      <w:r w:rsidRPr="00057009">
        <w:rPr>
          <w:rFonts w:asciiTheme="majorHAnsi" w:hAnsiTheme="majorHAnsi"/>
          <w:b/>
          <w:bCs/>
          <w:spacing w:val="10"/>
          <w:sz w:val="18"/>
          <w:szCs w:val="18"/>
        </w:rPr>
        <w:t>a</w:t>
      </w:r>
      <w:r w:rsidRPr="00057009">
        <w:rPr>
          <w:rFonts w:asciiTheme="majorHAnsi" w:hAnsiTheme="majorHAnsi"/>
          <w:b/>
          <w:bCs/>
          <w:spacing w:val="9"/>
          <w:sz w:val="18"/>
          <w:szCs w:val="18"/>
        </w:rPr>
        <w:t>il</w:t>
      </w:r>
      <w:r w:rsidRPr="00057009">
        <w:rPr>
          <w:rFonts w:asciiTheme="majorHAnsi" w:hAnsiTheme="majorHAnsi"/>
          <w:b/>
          <w:bCs/>
          <w:spacing w:val="10"/>
          <w:sz w:val="18"/>
          <w:szCs w:val="18"/>
        </w:rPr>
        <w:t>a</w:t>
      </w:r>
      <w:r w:rsidRPr="00057009">
        <w:rPr>
          <w:rFonts w:asciiTheme="majorHAnsi" w:hAnsiTheme="majorHAnsi"/>
          <w:b/>
          <w:bCs/>
          <w:spacing w:val="11"/>
          <w:sz w:val="18"/>
          <w:szCs w:val="18"/>
        </w:rPr>
        <w:t>b</w:t>
      </w:r>
      <w:r w:rsidRPr="00057009">
        <w:rPr>
          <w:rFonts w:asciiTheme="majorHAnsi" w:hAnsiTheme="majorHAnsi"/>
          <w:b/>
          <w:bCs/>
          <w:spacing w:val="9"/>
          <w:sz w:val="18"/>
          <w:szCs w:val="18"/>
        </w:rPr>
        <w:t>l</w:t>
      </w:r>
      <w:r w:rsidRPr="00057009">
        <w:rPr>
          <w:rFonts w:asciiTheme="majorHAnsi" w:hAnsiTheme="majorHAnsi"/>
          <w:b/>
          <w:bCs/>
          <w:sz w:val="18"/>
          <w:szCs w:val="18"/>
        </w:rPr>
        <w:t>e</w:t>
      </w:r>
      <w:r w:rsidRPr="00057009">
        <w:rPr>
          <w:rFonts w:asciiTheme="majorHAnsi" w:hAnsiTheme="majorHAnsi"/>
          <w:b/>
          <w:bCs/>
          <w:spacing w:val="9"/>
          <w:sz w:val="18"/>
          <w:szCs w:val="18"/>
        </w:rPr>
        <w:t xml:space="preserve"> </w:t>
      </w:r>
      <w:r w:rsidRPr="00057009">
        <w:rPr>
          <w:rFonts w:asciiTheme="majorHAnsi" w:hAnsiTheme="majorHAnsi"/>
          <w:b/>
          <w:bCs/>
          <w:spacing w:val="11"/>
          <w:sz w:val="18"/>
          <w:szCs w:val="18"/>
        </w:rPr>
        <w:t>o</w:t>
      </w:r>
      <w:r w:rsidRPr="00057009">
        <w:rPr>
          <w:rFonts w:asciiTheme="majorHAnsi" w:hAnsiTheme="majorHAnsi"/>
          <w:b/>
          <w:bCs/>
          <w:sz w:val="18"/>
          <w:szCs w:val="18"/>
        </w:rPr>
        <w:t>n</w:t>
      </w:r>
      <w:r w:rsidRPr="00057009">
        <w:rPr>
          <w:rFonts w:asciiTheme="majorHAnsi" w:hAnsiTheme="majorHAnsi"/>
          <w:b/>
          <w:bCs/>
          <w:spacing w:val="16"/>
          <w:sz w:val="18"/>
          <w:szCs w:val="18"/>
        </w:rPr>
        <w:t xml:space="preserve"> </w:t>
      </w:r>
      <w:r w:rsidRPr="00057009">
        <w:rPr>
          <w:rFonts w:asciiTheme="majorHAnsi" w:hAnsiTheme="majorHAnsi"/>
          <w:b/>
          <w:bCs/>
          <w:spacing w:val="8"/>
          <w:sz w:val="18"/>
          <w:szCs w:val="18"/>
        </w:rPr>
        <w:t>r</w:t>
      </w:r>
      <w:r w:rsidRPr="00057009">
        <w:rPr>
          <w:rFonts w:asciiTheme="majorHAnsi" w:hAnsiTheme="majorHAnsi"/>
          <w:b/>
          <w:bCs/>
          <w:spacing w:val="10"/>
          <w:sz w:val="18"/>
          <w:szCs w:val="18"/>
        </w:rPr>
        <w:t>e</w:t>
      </w:r>
      <w:r w:rsidRPr="00057009">
        <w:rPr>
          <w:rFonts w:asciiTheme="majorHAnsi" w:hAnsiTheme="majorHAnsi"/>
          <w:b/>
          <w:bCs/>
          <w:spacing w:val="11"/>
          <w:sz w:val="18"/>
          <w:szCs w:val="18"/>
        </w:rPr>
        <w:t>q</w:t>
      </w:r>
      <w:r w:rsidRPr="00057009">
        <w:rPr>
          <w:rFonts w:asciiTheme="majorHAnsi" w:hAnsiTheme="majorHAnsi"/>
          <w:b/>
          <w:bCs/>
          <w:spacing w:val="8"/>
          <w:sz w:val="18"/>
          <w:szCs w:val="18"/>
        </w:rPr>
        <w:t>u</w:t>
      </w:r>
      <w:r w:rsidRPr="00057009">
        <w:rPr>
          <w:rFonts w:asciiTheme="majorHAnsi" w:hAnsiTheme="majorHAnsi"/>
          <w:b/>
          <w:bCs/>
          <w:spacing w:val="10"/>
          <w:sz w:val="18"/>
          <w:szCs w:val="18"/>
        </w:rPr>
        <w:t>e</w:t>
      </w:r>
      <w:r w:rsidRPr="00057009">
        <w:rPr>
          <w:rFonts w:asciiTheme="majorHAnsi" w:hAnsiTheme="majorHAnsi"/>
          <w:b/>
          <w:bCs/>
          <w:spacing w:val="9"/>
          <w:sz w:val="18"/>
          <w:szCs w:val="18"/>
        </w:rPr>
        <w:t>s</w:t>
      </w:r>
      <w:r w:rsidRPr="00057009">
        <w:rPr>
          <w:rFonts w:asciiTheme="majorHAnsi" w:hAnsiTheme="majorHAnsi"/>
          <w:b/>
          <w:bCs/>
          <w:spacing w:val="14"/>
          <w:sz w:val="18"/>
          <w:szCs w:val="18"/>
        </w:rPr>
        <w:t>t</w:t>
      </w:r>
      <w:r w:rsidRPr="00057009">
        <w:rPr>
          <w:rFonts w:asciiTheme="majorHAnsi" w:hAnsiTheme="majorHAnsi"/>
          <w:b/>
          <w:bCs/>
          <w:sz w:val="18"/>
          <w:szCs w:val="18"/>
        </w:rPr>
        <w:t>.</w:t>
      </w:r>
    </w:p>
    <w:p w14:paraId="61ACD304" w14:textId="72ED25F4" w:rsidR="00102A7E" w:rsidRPr="00057009" w:rsidRDefault="00102A7E">
      <w:pPr>
        <w:spacing w:line="242" w:lineRule="auto"/>
        <w:ind w:left="118" w:right="76"/>
        <w:rPr>
          <w:rFonts w:asciiTheme="majorHAnsi" w:hAnsiTheme="majorHAnsi"/>
          <w:sz w:val="18"/>
          <w:szCs w:val="18"/>
        </w:rPr>
      </w:pPr>
    </w:p>
    <w:sectPr w:rsidR="00102A7E" w:rsidRPr="00057009">
      <w:pgSz w:w="11920" w:h="16840"/>
      <w:pgMar w:top="1280" w:right="1080" w:bottom="280" w:left="10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C7E624A"/>
    <w:multiLevelType w:val="multilevel"/>
    <w:tmpl w:val="ED0439C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2A7E"/>
    <w:rsid w:val="00057009"/>
    <w:rsid w:val="0010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02E72D5F"/>
  <w15:docId w15:val="{05A0608F-393A-46D9-87EB-167699EB8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057009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570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habib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381</Words>
  <Characters>2172</Characters>
  <Application>Microsoft Office Word</Application>
  <DocSecurity>0</DocSecurity>
  <Lines>18</Lines>
  <Paragraphs>5</Paragraphs>
  <ScaleCrop>false</ScaleCrop>
  <Company/>
  <LinksUpToDate>false</LinksUpToDate>
  <CharactersWithSpaces>2548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2021-03-20T10:30:00Z</dcterms:created>
  <dcterms:modified xsi:type="dcterms:W3CDTF">2021-03-20T10:42:00Z</dcterms:modified>
</cp:coreProperties>
</file>